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573B6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0AF4C9F6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BF4A8B9" w14:textId="12A7059F" w:rsidR="00707225" w:rsidRPr="00A90DF0" w:rsidRDefault="00356217" w:rsidP="00A90DF0">
      <w:pPr>
        <w:spacing w:before="42"/>
        <w:ind w:left="1832" w:right="1792"/>
        <w:jc w:val="center"/>
        <w:rPr>
          <w:rFonts w:asciiTheme="minorHAnsi" w:hAnsiTheme="minorHAnsi" w:cstheme="minorHAnsi"/>
          <w:sz w:val="28"/>
          <w:szCs w:val="28"/>
        </w:rPr>
      </w:pPr>
      <w:r w:rsidRPr="00A90DF0">
        <w:rPr>
          <w:rFonts w:asciiTheme="minorHAnsi" w:hAnsiTheme="minorHAnsi" w:cstheme="minorHAnsi"/>
          <w:b/>
          <w:sz w:val="28"/>
          <w:szCs w:val="28"/>
        </w:rPr>
        <w:t>CU</w:t>
      </w:r>
      <w:r w:rsidRPr="00A90DF0">
        <w:rPr>
          <w:rFonts w:asciiTheme="minorHAnsi" w:hAnsiTheme="minorHAnsi" w:cstheme="minorHAnsi"/>
          <w:b/>
          <w:spacing w:val="1"/>
          <w:sz w:val="28"/>
          <w:szCs w:val="28"/>
        </w:rPr>
        <w:t>R</w:t>
      </w:r>
      <w:r w:rsidRPr="00A90DF0">
        <w:rPr>
          <w:rFonts w:asciiTheme="minorHAnsi" w:hAnsiTheme="minorHAnsi" w:cstheme="minorHAnsi"/>
          <w:b/>
          <w:sz w:val="28"/>
          <w:szCs w:val="28"/>
        </w:rPr>
        <w:t>RI</w:t>
      </w:r>
      <w:r w:rsidRPr="00A90DF0">
        <w:rPr>
          <w:rFonts w:asciiTheme="minorHAnsi" w:hAnsiTheme="minorHAnsi" w:cstheme="minorHAnsi"/>
          <w:b/>
          <w:spacing w:val="1"/>
          <w:sz w:val="28"/>
          <w:szCs w:val="28"/>
        </w:rPr>
        <w:t>C</w:t>
      </w:r>
      <w:r w:rsidRPr="00A90DF0">
        <w:rPr>
          <w:rFonts w:asciiTheme="minorHAnsi" w:hAnsiTheme="minorHAnsi" w:cstheme="minorHAnsi"/>
          <w:b/>
          <w:sz w:val="28"/>
          <w:szCs w:val="28"/>
        </w:rPr>
        <w:t>U</w:t>
      </w:r>
      <w:r w:rsidRPr="00A90DF0">
        <w:rPr>
          <w:rFonts w:asciiTheme="minorHAnsi" w:hAnsiTheme="minorHAnsi" w:cstheme="minorHAnsi"/>
          <w:b/>
          <w:spacing w:val="1"/>
          <w:sz w:val="28"/>
          <w:szCs w:val="28"/>
        </w:rPr>
        <w:t>L</w:t>
      </w:r>
      <w:r w:rsidRPr="00A90DF0">
        <w:rPr>
          <w:rFonts w:asciiTheme="minorHAnsi" w:hAnsiTheme="minorHAnsi" w:cstheme="minorHAnsi"/>
          <w:b/>
          <w:sz w:val="28"/>
          <w:szCs w:val="28"/>
        </w:rPr>
        <w:t>UM</w:t>
      </w:r>
      <w:r w:rsidRPr="00A90DF0">
        <w:rPr>
          <w:rFonts w:asciiTheme="minorHAnsi" w:hAnsiTheme="minorHAnsi" w:cstheme="minorHAnsi"/>
          <w:b/>
          <w:spacing w:val="-16"/>
          <w:sz w:val="28"/>
          <w:szCs w:val="28"/>
        </w:rPr>
        <w:t xml:space="preserve"> </w:t>
      </w:r>
      <w:r w:rsidRPr="00A90DF0">
        <w:rPr>
          <w:rFonts w:asciiTheme="minorHAnsi" w:hAnsiTheme="minorHAnsi" w:cstheme="minorHAnsi"/>
          <w:b/>
          <w:sz w:val="28"/>
          <w:szCs w:val="28"/>
        </w:rPr>
        <w:t>VI</w:t>
      </w:r>
      <w:r w:rsidRPr="00A90DF0">
        <w:rPr>
          <w:rFonts w:asciiTheme="minorHAnsi" w:hAnsiTheme="minorHAnsi" w:cstheme="minorHAnsi"/>
          <w:b/>
          <w:spacing w:val="1"/>
          <w:sz w:val="28"/>
          <w:szCs w:val="28"/>
        </w:rPr>
        <w:t>T</w:t>
      </w:r>
      <w:r w:rsidRPr="00A90DF0">
        <w:rPr>
          <w:rFonts w:asciiTheme="minorHAnsi" w:hAnsiTheme="minorHAnsi" w:cstheme="minorHAnsi"/>
          <w:b/>
          <w:sz w:val="28"/>
          <w:szCs w:val="28"/>
        </w:rPr>
        <w:t>AE</w:t>
      </w:r>
      <w:r w:rsidRPr="00A90DF0">
        <w:rPr>
          <w:rFonts w:asciiTheme="minorHAnsi" w:hAnsiTheme="minorHAnsi" w:cstheme="minorHAnsi"/>
          <w:b/>
          <w:spacing w:val="-6"/>
          <w:sz w:val="28"/>
          <w:szCs w:val="28"/>
        </w:rPr>
        <w:t xml:space="preserve"> </w:t>
      </w:r>
      <w:r w:rsidRPr="00A90DF0">
        <w:rPr>
          <w:rFonts w:asciiTheme="minorHAnsi" w:hAnsiTheme="minorHAnsi" w:cstheme="minorHAnsi"/>
          <w:b/>
          <w:sz w:val="28"/>
          <w:szCs w:val="28"/>
        </w:rPr>
        <w:t>FOR</w:t>
      </w:r>
      <w:r w:rsidRPr="00A90DF0">
        <w:rPr>
          <w:rFonts w:asciiTheme="minorHAnsi" w:hAnsiTheme="minorHAnsi" w:cstheme="minorHAnsi"/>
          <w:b/>
          <w:spacing w:val="-5"/>
          <w:sz w:val="28"/>
          <w:szCs w:val="28"/>
        </w:rPr>
        <w:t xml:space="preserve"> </w:t>
      </w:r>
      <w:r w:rsidRPr="00A90DF0">
        <w:rPr>
          <w:rFonts w:asciiTheme="minorHAnsi" w:hAnsiTheme="minorHAnsi" w:cstheme="minorHAnsi"/>
          <w:b/>
          <w:sz w:val="28"/>
          <w:szCs w:val="28"/>
        </w:rPr>
        <w:t>P</w:t>
      </w:r>
      <w:r w:rsidRPr="00A90DF0">
        <w:rPr>
          <w:rFonts w:asciiTheme="minorHAnsi" w:hAnsiTheme="minorHAnsi" w:cstheme="minorHAnsi"/>
          <w:b/>
          <w:spacing w:val="1"/>
          <w:sz w:val="28"/>
          <w:szCs w:val="28"/>
        </w:rPr>
        <w:t>R</w:t>
      </w:r>
      <w:r w:rsidRPr="00A90DF0">
        <w:rPr>
          <w:rFonts w:asciiTheme="minorHAnsi" w:hAnsiTheme="minorHAnsi" w:cstheme="minorHAnsi"/>
          <w:b/>
          <w:sz w:val="28"/>
          <w:szCs w:val="28"/>
        </w:rPr>
        <w:t>O</w:t>
      </w:r>
      <w:r w:rsidRPr="00A90DF0">
        <w:rPr>
          <w:rFonts w:asciiTheme="minorHAnsi" w:hAnsiTheme="minorHAnsi" w:cstheme="minorHAnsi"/>
          <w:b/>
          <w:spacing w:val="2"/>
          <w:sz w:val="28"/>
          <w:szCs w:val="28"/>
        </w:rPr>
        <w:t>M</w:t>
      </w:r>
      <w:r w:rsidRPr="00A90DF0">
        <w:rPr>
          <w:rFonts w:asciiTheme="minorHAnsi" w:hAnsiTheme="minorHAnsi" w:cstheme="minorHAnsi"/>
          <w:b/>
          <w:sz w:val="28"/>
          <w:szCs w:val="28"/>
        </w:rPr>
        <w:t>OT</w:t>
      </w:r>
      <w:r w:rsidRPr="00A90DF0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A90DF0">
        <w:rPr>
          <w:rFonts w:asciiTheme="minorHAnsi" w:hAnsiTheme="minorHAnsi" w:cstheme="minorHAnsi"/>
          <w:b/>
          <w:sz w:val="28"/>
          <w:szCs w:val="28"/>
        </w:rPr>
        <w:t>ON</w:t>
      </w:r>
      <w:r w:rsidRPr="00A90DF0">
        <w:rPr>
          <w:rFonts w:asciiTheme="minorHAnsi" w:hAnsiTheme="minorHAnsi" w:cstheme="minorHAnsi"/>
          <w:b/>
          <w:spacing w:val="-14"/>
          <w:sz w:val="28"/>
          <w:szCs w:val="28"/>
        </w:rPr>
        <w:t xml:space="preserve"> </w:t>
      </w:r>
      <w:r w:rsidRPr="00A90DF0">
        <w:rPr>
          <w:rFonts w:asciiTheme="minorHAnsi" w:hAnsiTheme="minorHAnsi" w:cstheme="minorHAnsi"/>
          <w:b/>
          <w:spacing w:val="1"/>
          <w:sz w:val="28"/>
          <w:szCs w:val="28"/>
        </w:rPr>
        <w:t>AN</w:t>
      </w:r>
      <w:r w:rsidRPr="00A90DF0">
        <w:rPr>
          <w:rFonts w:asciiTheme="minorHAnsi" w:hAnsiTheme="minorHAnsi" w:cstheme="minorHAnsi"/>
          <w:b/>
          <w:sz w:val="28"/>
          <w:szCs w:val="28"/>
        </w:rPr>
        <w:t>D</w:t>
      </w:r>
      <w:r w:rsidRPr="00A90DF0">
        <w:rPr>
          <w:rFonts w:asciiTheme="minorHAnsi" w:hAnsiTheme="minorHAnsi" w:cstheme="minorHAnsi"/>
          <w:b/>
          <w:spacing w:val="-5"/>
          <w:sz w:val="28"/>
          <w:szCs w:val="28"/>
        </w:rPr>
        <w:t xml:space="preserve"> </w:t>
      </w:r>
      <w:r w:rsidRPr="00A90DF0">
        <w:rPr>
          <w:rFonts w:asciiTheme="minorHAnsi" w:hAnsiTheme="minorHAnsi" w:cstheme="minorHAnsi"/>
          <w:b/>
          <w:w w:val="99"/>
          <w:sz w:val="28"/>
          <w:szCs w:val="28"/>
        </w:rPr>
        <w:t>TE</w:t>
      </w:r>
      <w:r w:rsidRPr="00A90DF0">
        <w:rPr>
          <w:rFonts w:asciiTheme="minorHAnsi" w:hAnsiTheme="minorHAnsi" w:cstheme="minorHAnsi"/>
          <w:b/>
          <w:spacing w:val="1"/>
          <w:w w:val="99"/>
          <w:sz w:val="28"/>
          <w:szCs w:val="28"/>
        </w:rPr>
        <w:t>N</w:t>
      </w:r>
      <w:r w:rsidRPr="00A90DF0">
        <w:rPr>
          <w:rFonts w:asciiTheme="minorHAnsi" w:hAnsiTheme="minorHAnsi" w:cstheme="minorHAnsi"/>
          <w:b/>
          <w:w w:val="99"/>
          <w:sz w:val="28"/>
          <w:szCs w:val="28"/>
        </w:rPr>
        <w:t>UR</w:t>
      </w:r>
      <w:r w:rsidRPr="00A90DF0">
        <w:rPr>
          <w:rFonts w:asciiTheme="minorHAnsi" w:hAnsiTheme="minorHAnsi" w:cstheme="minorHAnsi"/>
          <w:b/>
          <w:spacing w:val="1"/>
          <w:w w:val="99"/>
          <w:sz w:val="28"/>
          <w:szCs w:val="28"/>
        </w:rPr>
        <w:t>E</w:t>
      </w:r>
    </w:p>
    <w:p w14:paraId="23F9B08D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EB6084E" w14:textId="6DE03051" w:rsidR="00A90DF0" w:rsidRPr="00A90DF0" w:rsidRDefault="00A90DF0" w:rsidP="00A90DF0">
      <w:pPr>
        <w:ind w:right="6218" w:firstLine="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Anwar Hays</w:t>
      </w:r>
    </w:p>
    <w:p w14:paraId="1F5C0001" w14:textId="482BADC4" w:rsidR="00707225" w:rsidRPr="00A90DF0" w:rsidRDefault="00356217" w:rsidP="00A90DF0">
      <w:pPr>
        <w:ind w:left="660" w:right="6218" w:hanging="5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ID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ENT</w:t>
      </w:r>
      <w:r w:rsidRPr="00A90DF0">
        <w:rPr>
          <w:rFonts w:asciiTheme="minorHAnsi" w:hAnsiTheme="minorHAnsi" w:cstheme="minorHAnsi"/>
          <w:b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FYI</w:t>
      </w:r>
      <w:r w:rsidRPr="00A90DF0">
        <w:rPr>
          <w:rFonts w:asciiTheme="minorHAnsi" w:hAnsiTheme="minorHAnsi" w:cstheme="minorHAnsi"/>
          <w:b/>
          <w:sz w:val="22"/>
          <w:szCs w:val="22"/>
        </w:rPr>
        <w:t>NG</w:t>
      </w:r>
      <w:r w:rsidRPr="00A90DF0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sz w:val="22"/>
          <w:szCs w:val="22"/>
        </w:rPr>
        <w:t>N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FORM</w:t>
      </w:r>
      <w:r w:rsidRPr="00A90DF0">
        <w:rPr>
          <w:rFonts w:asciiTheme="minorHAnsi" w:hAnsiTheme="minorHAnsi" w:cstheme="minorHAnsi"/>
          <w:b/>
          <w:sz w:val="22"/>
          <w:szCs w:val="22"/>
        </w:rPr>
        <w:t>AT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sz w:val="22"/>
          <w:szCs w:val="22"/>
        </w:rPr>
        <w:t>ON Academ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sz w:val="22"/>
          <w:szCs w:val="22"/>
        </w:rPr>
        <w:t>c</w:t>
      </w:r>
      <w:r w:rsidRPr="00A90DF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Rank</w:t>
      </w:r>
    </w:p>
    <w:p w14:paraId="2778DE90" w14:textId="77777777" w:rsidR="00707225" w:rsidRPr="00A90DF0" w:rsidRDefault="00356217" w:rsidP="00A90DF0">
      <w:pPr>
        <w:spacing w:before="7"/>
        <w:ind w:left="9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w w:val="99"/>
          <w:sz w:val="22"/>
          <w:szCs w:val="22"/>
        </w:rPr>
        <w:t>Assis</w:t>
      </w:r>
      <w:r w:rsidRPr="00A90DF0">
        <w:rPr>
          <w:rFonts w:asciiTheme="minorHAnsi" w:hAnsiTheme="minorHAnsi" w:cstheme="minorHAnsi"/>
          <w:spacing w:val="1"/>
          <w:w w:val="99"/>
          <w:sz w:val="22"/>
          <w:szCs w:val="22"/>
        </w:rPr>
        <w:t>t</w:t>
      </w:r>
      <w:r w:rsidRPr="00A90DF0">
        <w:rPr>
          <w:rFonts w:asciiTheme="minorHAnsi" w:hAnsiTheme="minorHAnsi" w:cstheme="minorHAnsi"/>
          <w:w w:val="99"/>
          <w:sz w:val="22"/>
          <w:szCs w:val="22"/>
        </w:rPr>
        <w:t>ant/Associate/Professor</w:t>
      </w:r>
      <w:r w:rsidRPr="00A90DF0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Department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Unit</w:t>
      </w:r>
    </w:p>
    <w:p w14:paraId="62FEF6A1" w14:textId="77777777" w:rsidR="00707225" w:rsidRPr="00A90DF0" w:rsidRDefault="00356217" w:rsidP="00A90DF0">
      <w:pPr>
        <w:ind w:left="9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Graduate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Facul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y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Appoin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ment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Prog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</w:p>
    <w:p w14:paraId="6998A878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027307B8" w14:textId="2C8F50AC" w:rsidR="00707225" w:rsidRPr="00A90DF0" w:rsidRDefault="00356217" w:rsidP="00A90DF0">
      <w:pPr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11FBC6FC" w14:textId="77777777" w:rsidR="00707225" w:rsidRPr="00A90DF0" w:rsidRDefault="00356217" w:rsidP="00A90DF0">
      <w:pPr>
        <w:ind w:left="9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position w:val="-1"/>
          <w:sz w:val="22"/>
          <w:szCs w:val="22"/>
        </w:rPr>
        <w:t>Degr</w:t>
      </w:r>
      <w:r w:rsidRPr="00A90DF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           </w:t>
      </w:r>
      <w:r w:rsidRPr="00A90DF0">
        <w:rPr>
          <w:rFonts w:asciiTheme="minorHAnsi" w:hAnsiTheme="minorHAnsi" w:cstheme="minorHAnsi"/>
          <w:b/>
          <w:spacing w:val="25"/>
          <w:position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position w:val="-1"/>
          <w:sz w:val="22"/>
          <w:szCs w:val="22"/>
        </w:rPr>
        <w:t>Institution</w:t>
      </w:r>
      <w:r w:rsidRPr="00A90DF0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                                             </w:t>
      </w:r>
      <w:r w:rsidRPr="00A90DF0">
        <w:rPr>
          <w:rFonts w:asciiTheme="minorHAnsi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position w:val="-1"/>
          <w:sz w:val="22"/>
          <w:szCs w:val="22"/>
        </w:rPr>
        <w:t>Date</w:t>
      </w:r>
      <w:r w:rsidRPr="00A90DF0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position w:val="-1"/>
          <w:sz w:val="22"/>
          <w:szCs w:val="22"/>
        </w:rPr>
        <w:t>Degr</w:t>
      </w:r>
      <w:r w:rsidRPr="00A90DF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position w:val="-1"/>
          <w:sz w:val="22"/>
          <w:szCs w:val="22"/>
        </w:rPr>
        <w:t>Granted</w:t>
      </w:r>
    </w:p>
    <w:p w14:paraId="030D5A50" w14:textId="77777777" w:rsidR="00707225" w:rsidRPr="00A90DF0" w:rsidRDefault="00707225" w:rsidP="00A90DF0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1"/>
        <w:gridCol w:w="2941"/>
        <w:gridCol w:w="1685"/>
      </w:tblGrid>
      <w:tr w:rsidR="00707225" w:rsidRPr="00A90DF0" w14:paraId="79C78B5F" w14:textId="77777777">
        <w:trPr>
          <w:trHeight w:hRule="exact" w:val="336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24E7259" w14:textId="77777777" w:rsidR="00707225" w:rsidRPr="00A90DF0" w:rsidRDefault="00356217" w:rsidP="00A90DF0">
            <w:pPr>
              <w:spacing w:before="7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B.S./B.A.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06859E86" w14:textId="77777777" w:rsidR="00707225" w:rsidRPr="00A90DF0" w:rsidRDefault="00356217" w:rsidP="00A90DF0">
            <w:pPr>
              <w:spacing w:before="71"/>
              <w:ind w:left="199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4F1F2B28" w14:textId="77777777" w:rsidR="00707225" w:rsidRPr="00A90DF0" w:rsidRDefault="00356217" w:rsidP="00A90DF0">
            <w:pPr>
              <w:spacing w:before="71"/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w w:val="99"/>
                <w:sz w:val="22"/>
                <w:szCs w:val="22"/>
              </w:rPr>
              <w:t>Year</w:t>
            </w:r>
          </w:p>
        </w:tc>
      </w:tr>
      <w:tr w:rsidR="00707225" w:rsidRPr="00A90DF0" w14:paraId="289DE58B" w14:textId="77777777">
        <w:trPr>
          <w:trHeight w:hRule="exact" w:val="253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73AC6A7" w14:textId="77777777" w:rsidR="00707225" w:rsidRPr="00A90DF0" w:rsidRDefault="00707225" w:rsidP="00A90D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24E3DA59" w14:textId="77777777" w:rsidR="00707225" w:rsidRPr="00A90DF0" w:rsidRDefault="00356217" w:rsidP="00A90DF0">
            <w:pPr>
              <w:ind w:left="199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543C4E8A" w14:textId="77777777" w:rsidR="00707225" w:rsidRPr="00A90DF0" w:rsidRDefault="00707225" w:rsidP="00A90D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225" w:rsidRPr="00A90DF0" w14:paraId="7E9AAE3F" w14:textId="77777777">
        <w:trPr>
          <w:trHeight w:hRule="exact" w:val="253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C7BBE11" w14:textId="77777777" w:rsidR="00707225" w:rsidRPr="00A90DF0" w:rsidRDefault="00356217" w:rsidP="00A90DF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M.A./M.S.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42377156" w14:textId="77777777" w:rsidR="00707225" w:rsidRPr="00A90DF0" w:rsidRDefault="00356217" w:rsidP="00A90DF0">
            <w:pPr>
              <w:ind w:left="198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6403BDF1" w14:textId="77777777" w:rsidR="00707225" w:rsidRPr="00A90DF0" w:rsidRDefault="00356217" w:rsidP="00A90DF0">
            <w:pPr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w w:val="99"/>
                <w:sz w:val="22"/>
                <w:szCs w:val="22"/>
              </w:rPr>
              <w:t>Year</w:t>
            </w:r>
          </w:p>
        </w:tc>
      </w:tr>
      <w:tr w:rsidR="00707225" w:rsidRPr="00A90DF0" w14:paraId="0A1B897F" w14:textId="77777777">
        <w:trPr>
          <w:trHeight w:hRule="exact" w:val="253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F1BB614" w14:textId="77777777" w:rsidR="00707225" w:rsidRPr="00A90DF0" w:rsidRDefault="00356217" w:rsidP="00A90DF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M.F.A.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3524D53D" w14:textId="77777777" w:rsidR="00707225" w:rsidRPr="00A90DF0" w:rsidRDefault="00356217" w:rsidP="00A90DF0">
            <w:pPr>
              <w:ind w:left="198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611552EF" w14:textId="77777777" w:rsidR="00707225" w:rsidRPr="00A90DF0" w:rsidRDefault="00707225" w:rsidP="00A90D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225" w:rsidRPr="00A90DF0" w14:paraId="7998D411" w14:textId="77777777">
        <w:trPr>
          <w:trHeight w:hRule="exact" w:val="253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D768B7A" w14:textId="77777777" w:rsidR="00707225" w:rsidRPr="00A90DF0" w:rsidRDefault="00356217" w:rsidP="00A90DF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Ph.D./J.D.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27D1A5F5" w14:textId="77777777" w:rsidR="00707225" w:rsidRPr="00A90DF0" w:rsidRDefault="00356217" w:rsidP="00A90DF0">
            <w:pPr>
              <w:ind w:left="198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30D86B4A" w14:textId="77777777" w:rsidR="00707225" w:rsidRPr="00A90DF0" w:rsidRDefault="00356217" w:rsidP="00A90DF0">
            <w:pPr>
              <w:ind w:right="4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w w:val="99"/>
                <w:sz w:val="22"/>
                <w:szCs w:val="22"/>
              </w:rPr>
              <w:t>Year</w:t>
            </w:r>
          </w:p>
        </w:tc>
      </w:tr>
      <w:tr w:rsidR="00707225" w:rsidRPr="00A90DF0" w14:paraId="0DBCFF02" w14:textId="77777777">
        <w:trPr>
          <w:trHeight w:hRule="exact" w:val="270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70C7660" w14:textId="77777777" w:rsidR="00707225" w:rsidRPr="00A90DF0" w:rsidRDefault="00356217" w:rsidP="00A90DF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M.D.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342637CA" w14:textId="77777777" w:rsidR="00707225" w:rsidRPr="00A90DF0" w:rsidRDefault="00356217" w:rsidP="00A90DF0">
            <w:pPr>
              <w:ind w:left="198"/>
              <w:rPr>
                <w:rFonts w:asciiTheme="minorHAnsi" w:hAnsiTheme="minorHAnsi" w:cstheme="minorHAnsi"/>
                <w:sz w:val="22"/>
                <w:szCs w:val="22"/>
              </w:rPr>
            </w:pP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Area</w:t>
            </w:r>
            <w:r w:rsidRPr="00A90D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Depar</w:t>
            </w:r>
            <w:r w:rsidRPr="00A90D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90DF0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3936FE0D" w14:textId="77777777" w:rsidR="00707225" w:rsidRPr="00A90DF0" w:rsidRDefault="00707225" w:rsidP="00A90D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8FB1BE" w14:textId="77777777" w:rsidR="00707225" w:rsidRPr="00A90DF0" w:rsidRDefault="00356217" w:rsidP="00A90DF0">
      <w:pPr>
        <w:ind w:left="894" w:right="6870"/>
        <w:jc w:val="center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z w:val="22"/>
          <w:szCs w:val="22"/>
        </w:rPr>
        <w:t>Advisor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w w:val="99"/>
          <w:sz w:val="22"/>
          <w:szCs w:val="22"/>
        </w:rPr>
        <w:t>Ph.D</w:t>
      </w:r>
      <w:r w:rsidRPr="00A90DF0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A90DF0">
        <w:rPr>
          <w:rFonts w:asciiTheme="minorHAnsi" w:hAnsiTheme="minorHAnsi" w:cstheme="minorHAnsi"/>
          <w:w w:val="99"/>
          <w:sz w:val="22"/>
          <w:szCs w:val="22"/>
        </w:rPr>
        <w:t>]</w:t>
      </w:r>
    </w:p>
    <w:p w14:paraId="71A27A78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141537F" w14:textId="77777777" w:rsidR="00707225" w:rsidRPr="00A90DF0" w:rsidRDefault="00356217" w:rsidP="00A90DF0">
      <w:pPr>
        <w:ind w:left="120" w:right="201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z w:val="22"/>
          <w:szCs w:val="22"/>
        </w:rPr>
        <w:t>These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degrees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place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90DF0">
        <w:rPr>
          <w:rFonts w:asciiTheme="minorHAnsi" w:hAnsiTheme="minorHAnsi" w:cstheme="minorHAnsi"/>
          <w:sz w:val="22"/>
          <w:szCs w:val="22"/>
        </w:rPr>
        <w:t>olders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whatever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degrees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that 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candidate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holds.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recognize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that a wide range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degrees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have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been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received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by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faculty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that are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not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listed h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re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422CD307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CA88D9C" w14:textId="77777777" w:rsidR="00707225" w:rsidRPr="00A90DF0" w:rsidRDefault="00356217" w:rsidP="00A90DF0">
      <w:pPr>
        <w:ind w:left="660" w:right="3278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Licen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b/>
          <w:sz w:val="22"/>
          <w:szCs w:val="22"/>
        </w:rPr>
        <w:t>es,</w:t>
      </w:r>
      <w:r w:rsidRPr="00A90DF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c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A90DF0">
        <w:rPr>
          <w:rFonts w:asciiTheme="minorHAnsi" w:hAnsiTheme="minorHAnsi" w:cstheme="minorHAnsi"/>
          <w:b/>
          <w:sz w:val="22"/>
          <w:szCs w:val="22"/>
        </w:rPr>
        <w:t>tifications,</w:t>
      </w:r>
      <w:r w:rsidRPr="00A90DF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certificate</w:t>
      </w:r>
      <w:r w:rsidRPr="00A90DF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90DF0">
        <w:rPr>
          <w:rFonts w:asciiTheme="minorHAnsi" w:hAnsiTheme="minorHAnsi" w:cstheme="minorHAnsi"/>
          <w:sz w:val="22"/>
          <w:szCs w:val="22"/>
        </w:rPr>
        <w:t>,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etc. that may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relevant.</w:t>
      </w:r>
    </w:p>
    <w:p w14:paraId="794D6559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5ACC879" w14:textId="2AD79827" w:rsidR="00707225" w:rsidRPr="00A90DF0" w:rsidRDefault="00356217" w:rsidP="00A90DF0">
      <w:pPr>
        <w:ind w:left="660" w:right="6754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Positions/Employment</w:t>
      </w:r>
    </w:p>
    <w:p w14:paraId="20937EB5" w14:textId="77777777" w:rsidR="00707225" w:rsidRPr="00A90DF0" w:rsidRDefault="00356217" w:rsidP="00A90DF0">
      <w:pPr>
        <w:ind w:left="660" w:right="669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University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Minnesota,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pus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z w:val="22"/>
          <w:szCs w:val="22"/>
        </w:rPr>
        <w:t>Twin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Cities,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Morris,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Crooksto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0DF0">
        <w:rPr>
          <w:rFonts w:asciiTheme="minorHAnsi" w:hAnsiTheme="minorHAnsi" w:cstheme="minorHAnsi"/>
          <w:sz w:val="22"/>
          <w:szCs w:val="22"/>
        </w:rPr>
        <w:t>,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Rochester]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ear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began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–</w:t>
      </w:r>
    </w:p>
    <w:p w14:paraId="5570BACC" w14:textId="77777777" w:rsidR="00707225" w:rsidRPr="00A90DF0" w:rsidRDefault="00356217" w:rsidP="00A90DF0">
      <w:pPr>
        <w:ind w:left="660" w:right="7724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present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ear)</w:t>
      </w:r>
    </w:p>
    <w:p w14:paraId="60BB042A" w14:textId="5AB69DFB" w:rsidR="00707225" w:rsidRPr="00A90DF0" w:rsidRDefault="00356217" w:rsidP="00A90DF0">
      <w:pPr>
        <w:ind w:left="660" w:right="2110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Current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rank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(assis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ant,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sz w:val="22"/>
          <w:szCs w:val="22"/>
        </w:rPr>
        <w:t>ociate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profes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sz w:val="22"/>
          <w:szCs w:val="22"/>
        </w:rPr>
        <w:t xml:space="preserve">or)                                           </w:t>
      </w:r>
      <w:r w:rsidR="00A90DF0">
        <w:rPr>
          <w:rFonts w:asciiTheme="minorHAnsi" w:hAnsiTheme="minorHAnsi" w:cstheme="minorHAnsi"/>
          <w:sz w:val="22"/>
          <w:szCs w:val="22"/>
        </w:rPr>
        <w:t xml:space="preserve">  </w:t>
      </w:r>
      <w:r w:rsidRPr="00A90DF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</w:t>
      </w:r>
    </w:p>
    <w:p w14:paraId="019BBA38" w14:textId="61DB8F11" w:rsidR="00707225" w:rsidRPr="00A90DF0" w:rsidRDefault="00356217" w:rsidP="00A90DF0">
      <w:pPr>
        <w:ind w:left="660" w:right="2113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Previous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rank</w:t>
      </w:r>
      <w:r w:rsidRPr="00A90DF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A90DF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="00A90DF0">
        <w:rPr>
          <w:rFonts w:asciiTheme="minorHAnsi" w:hAnsiTheme="minorHAnsi" w:cstheme="minorHAnsi"/>
          <w:spacing w:val="20"/>
          <w:sz w:val="22"/>
          <w:szCs w:val="22"/>
        </w:rPr>
        <w:tab/>
        <w:t xml:space="preserve">      </w:t>
      </w:r>
      <w:r w:rsidRPr="00A90DF0">
        <w:rPr>
          <w:rFonts w:asciiTheme="minorHAnsi" w:hAnsiTheme="minorHAnsi" w:cstheme="minorHAnsi"/>
          <w:sz w:val="22"/>
          <w:szCs w:val="22"/>
        </w:rPr>
        <w:t>dates</w:t>
      </w:r>
    </w:p>
    <w:p w14:paraId="4E43AC97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5410A2E" w14:textId="42BE78B1" w:rsidR="00707225" w:rsidRPr="00A90DF0" w:rsidRDefault="00356217" w:rsidP="00A90DF0">
      <w:pPr>
        <w:ind w:left="660" w:right="2108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Previous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90DF0">
        <w:rPr>
          <w:rFonts w:asciiTheme="minorHAnsi" w:hAnsiTheme="minorHAnsi" w:cstheme="minorHAnsi"/>
          <w:sz w:val="22"/>
          <w:szCs w:val="22"/>
        </w:rPr>
        <w:t>l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ent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(name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universi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y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insti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 xml:space="preserve">ution)                       </w:t>
      </w:r>
      <w:r w:rsidRPr="00A90DF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="00A90DF0">
        <w:rPr>
          <w:rFonts w:asciiTheme="minorHAnsi" w:hAnsiTheme="minorHAnsi" w:cstheme="minorHAnsi"/>
          <w:spacing w:val="14"/>
          <w:sz w:val="22"/>
          <w:szCs w:val="22"/>
        </w:rPr>
        <w:t xml:space="preserve">  </w:t>
      </w:r>
      <w:r w:rsidRPr="00A90DF0">
        <w:rPr>
          <w:rFonts w:asciiTheme="minorHAnsi" w:hAnsiTheme="minorHAnsi" w:cstheme="minorHAnsi"/>
          <w:sz w:val="22"/>
          <w:szCs w:val="22"/>
        </w:rPr>
        <w:t>dates</w:t>
      </w:r>
    </w:p>
    <w:p w14:paraId="7B30462C" w14:textId="61CAB956" w:rsidR="00707225" w:rsidRPr="00A90DF0" w:rsidRDefault="00356217" w:rsidP="00A90DF0">
      <w:pPr>
        <w:ind w:left="660" w:right="2115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Previous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rank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(assis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ant,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associate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profe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sz w:val="22"/>
          <w:szCs w:val="22"/>
        </w:rPr>
        <w:t>sor)</w:t>
      </w:r>
      <w:r w:rsidRPr="00A90DF0">
        <w:rPr>
          <w:rFonts w:asciiTheme="minorHAnsi" w:hAnsiTheme="minorHAnsi" w:cstheme="minorHAnsi"/>
          <w:sz w:val="22"/>
          <w:szCs w:val="22"/>
        </w:rPr>
        <w:t xml:space="preserve">                                         </w:t>
      </w:r>
      <w:r w:rsidRPr="00A90DF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="00A90DF0">
        <w:rPr>
          <w:rFonts w:asciiTheme="minorHAnsi" w:hAnsiTheme="minorHAnsi" w:cstheme="minorHAnsi"/>
          <w:spacing w:val="41"/>
          <w:sz w:val="22"/>
          <w:szCs w:val="22"/>
        </w:rPr>
        <w:t xml:space="preserve">  </w:t>
      </w:r>
      <w:r w:rsidRPr="00A90DF0">
        <w:rPr>
          <w:rFonts w:asciiTheme="minorHAnsi" w:hAnsiTheme="minorHAnsi" w:cstheme="minorHAnsi"/>
          <w:sz w:val="22"/>
          <w:szCs w:val="22"/>
        </w:rPr>
        <w:t>dates</w:t>
      </w:r>
    </w:p>
    <w:p w14:paraId="0601006C" w14:textId="77777777" w:rsidR="00707225" w:rsidRPr="00A90DF0" w:rsidRDefault="00707225" w:rsidP="00A90DF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F79DB37" w14:textId="38D5226A" w:rsidR="00707225" w:rsidRPr="00A90DF0" w:rsidRDefault="00356217" w:rsidP="00A90DF0">
      <w:pPr>
        <w:ind w:left="660" w:right="2107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Postdoctoral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appoint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 xml:space="preserve">ents                                                                      </w:t>
      </w:r>
      <w:r w:rsidRPr="00A90DF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 Graduate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appoint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ents</w:t>
      </w:r>
      <w:r w:rsidRPr="00A90DF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A90DF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 Other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professional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 xml:space="preserve">ployment                                                              </w:t>
      </w:r>
      <w:r w:rsidRPr="00A90DF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="00A90DF0">
        <w:rPr>
          <w:rFonts w:asciiTheme="minorHAnsi" w:hAnsiTheme="minorHAnsi" w:cstheme="minorHAnsi"/>
          <w:spacing w:val="38"/>
          <w:sz w:val="22"/>
          <w:szCs w:val="22"/>
        </w:rPr>
        <w:t xml:space="preserve">    </w:t>
      </w:r>
      <w:r w:rsidRPr="00A90DF0">
        <w:rPr>
          <w:rFonts w:asciiTheme="minorHAnsi" w:hAnsiTheme="minorHAnsi" w:cstheme="minorHAnsi"/>
          <w:sz w:val="22"/>
          <w:szCs w:val="22"/>
        </w:rPr>
        <w:t>dates</w:t>
      </w:r>
    </w:p>
    <w:p w14:paraId="30DBBEB9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9308EDA" w14:textId="77777777" w:rsidR="00707225" w:rsidRPr="00A90DF0" w:rsidRDefault="00356217" w:rsidP="00A90DF0">
      <w:pPr>
        <w:ind w:left="660" w:right="4015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pict w14:anchorId="1D69C8FD">
          <v:group id="_x0000_s1026" style="position:absolute;left:0;text-align:left;margin-left:1in;margin-top:48.9pt;width:2in;height:0;z-index:-251658240;mso-position-horizontal-relative:page" coordorigin="1440,978" coordsize="2880,0">
            <v:shape id="_x0000_s1027" style="position:absolute;left:1440;top:978;width:2880;height:0" coordorigin="1440,978" coordsize="2880,0" path="m1440,978r2880,e" filled="f" strokeweight=".58pt">
              <v:path arrowok="t"/>
            </v:shape>
            <w10:wrap anchorx="page"/>
          </v:group>
        </w:pict>
      </w:r>
      <w:r w:rsidRPr="00A90DF0">
        <w:rPr>
          <w:rFonts w:asciiTheme="minorHAnsi" w:hAnsiTheme="minorHAnsi" w:cstheme="minorHAnsi"/>
          <w:b/>
          <w:sz w:val="22"/>
          <w:szCs w:val="22"/>
        </w:rPr>
        <w:t>Current</w:t>
      </w:r>
      <w:r w:rsidRPr="00A90DF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sz w:val="22"/>
          <w:szCs w:val="22"/>
        </w:rPr>
        <w:t>mbe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b/>
          <w:sz w:val="22"/>
          <w:szCs w:val="22"/>
        </w:rPr>
        <w:t>ship</w:t>
      </w:r>
      <w:r w:rsidRPr="00A90DF0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in</w:t>
      </w:r>
      <w:r w:rsidRPr="00A90DF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Professional</w:t>
      </w:r>
      <w:r w:rsidRPr="00A90DF0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Organ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A90DF0">
        <w:rPr>
          <w:rFonts w:asciiTheme="minorHAnsi" w:hAnsiTheme="minorHAnsi" w:cstheme="minorHAnsi"/>
          <w:b/>
          <w:sz w:val="22"/>
          <w:szCs w:val="22"/>
        </w:rPr>
        <w:t>ations</w:t>
      </w:r>
    </w:p>
    <w:p w14:paraId="56E5449E" w14:textId="77777777" w:rsidR="00707225" w:rsidRPr="00A90DF0" w:rsidRDefault="00707225" w:rsidP="00A90D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4865251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2010BD00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3D2F7F18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622B8A3E" w14:textId="77777777" w:rsidR="00707225" w:rsidRPr="00A90DF0" w:rsidRDefault="00356217" w:rsidP="00A90DF0">
      <w:pPr>
        <w:ind w:left="120" w:right="70"/>
        <w:rPr>
          <w:rFonts w:asciiTheme="minorHAnsi" w:hAnsiTheme="minorHAnsi" w:cstheme="minorHAnsi"/>
          <w:sz w:val="22"/>
          <w:szCs w:val="22"/>
        </w:rPr>
        <w:sectPr w:rsidR="00707225" w:rsidRPr="00A90DF0">
          <w:headerReference w:type="default" r:id="rId7"/>
          <w:footerReference w:type="default" r:id="rId8"/>
          <w:pgSz w:w="12240" w:h="15840"/>
          <w:pgMar w:top="920" w:right="1360" w:bottom="280" w:left="1320" w:header="738" w:footer="727" w:gutter="0"/>
          <w:pgNumType w:start="1"/>
          <w:cols w:space="720"/>
        </w:sectPr>
      </w:pPr>
      <w:r w:rsidRPr="00A90DF0">
        <w:rPr>
          <w:rFonts w:asciiTheme="minorHAnsi" w:hAnsiTheme="minorHAnsi" w:cstheme="minorHAnsi"/>
          <w:position w:val="10"/>
          <w:sz w:val="22"/>
          <w:szCs w:val="22"/>
        </w:rPr>
        <w:t>1</w:t>
      </w:r>
      <w:r w:rsidRPr="00A90DF0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Please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make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sure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that all 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ite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90DF0">
        <w:rPr>
          <w:rFonts w:asciiTheme="minorHAnsi" w:hAnsiTheme="minorHAnsi" w:cstheme="minorHAnsi"/>
          <w:sz w:val="22"/>
          <w:szCs w:val="22"/>
        </w:rPr>
        <w:t>vant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to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your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0DF0">
        <w:rPr>
          <w:rFonts w:asciiTheme="minorHAnsi" w:hAnsiTheme="minorHAnsi" w:cstheme="minorHAnsi"/>
          <w:sz w:val="22"/>
          <w:szCs w:val="22"/>
        </w:rPr>
        <w:t>cholarship/creative</w:t>
      </w:r>
      <w:r w:rsidRPr="00A90DF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work,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teaching,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service/outreach work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find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 place on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this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c.v.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u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do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not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find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 category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that fits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it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,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plea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crea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e an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appropriate heading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that it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.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milarl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,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if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 category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does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not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pertain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to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your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case,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then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el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inate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 xml:space="preserve">it 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90DF0">
        <w:rPr>
          <w:rFonts w:asciiTheme="minorHAnsi" w:hAnsiTheme="minorHAnsi" w:cstheme="minorHAnsi"/>
          <w:sz w:val="22"/>
          <w:szCs w:val="22"/>
        </w:rPr>
        <w:t>rom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list.</w:t>
      </w:r>
    </w:p>
    <w:p w14:paraId="3B635426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6CA017A9" w14:textId="77777777" w:rsidR="00707225" w:rsidRPr="00A90DF0" w:rsidRDefault="00707225" w:rsidP="00A90D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4B890C6" w14:textId="77777777" w:rsidR="00707225" w:rsidRPr="00A90DF0" w:rsidRDefault="00356217" w:rsidP="00A90DF0">
      <w:pPr>
        <w:spacing w:before="31"/>
        <w:ind w:left="100" w:right="762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HONORS</w:t>
      </w:r>
      <w:r w:rsidRPr="00A90DF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z w:val="22"/>
          <w:szCs w:val="22"/>
        </w:rPr>
        <w:t>ND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90DF0">
        <w:rPr>
          <w:rFonts w:asciiTheme="minorHAnsi" w:hAnsiTheme="minorHAnsi" w:cstheme="minorHAnsi"/>
          <w:b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b/>
          <w:sz w:val="22"/>
          <w:szCs w:val="22"/>
        </w:rPr>
        <w:t>DS</w:t>
      </w:r>
      <w:r w:rsidRPr="00A90DF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FOR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RE</w:t>
      </w:r>
      <w:r w:rsidRPr="00A90DF0">
        <w:rPr>
          <w:rFonts w:asciiTheme="minorHAnsi" w:hAnsiTheme="minorHAnsi" w:cstheme="minorHAnsi"/>
          <w:b/>
          <w:w w:val="99"/>
          <w:sz w:val="22"/>
          <w:szCs w:val="22"/>
        </w:rPr>
        <w:t>SEAR</w:t>
      </w:r>
      <w:r w:rsidRPr="00A90D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C</w:t>
      </w:r>
      <w:r w:rsidRPr="00A90DF0">
        <w:rPr>
          <w:rFonts w:asciiTheme="minorHAnsi" w:hAnsiTheme="minorHAnsi" w:cstheme="minorHAnsi"/>
          <w:b/>
          <w:w w:val="99"/>
          <w:sz w:val="22"/>
          <w:szCs w:val="22"/>
        </w:rPr>
        <w:t>H/</w:t>
      </w:r>
      <w:r w:rsidRPr="00A90D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C</w:t>
      </w:r>
      <w:r w:rsidRPr="00A90DF0">
        <w:rPr>
          <w:rFonts w:asciiTheme="minorHAnsi" w:hAnsiTheme="minorHAnsi" w:cstheme="minorHAnsi"/>
          <w:b/>
          <w:w w:val="99"/>
          <w:sz w:val="22"/>
          <w:szCs w:val="22"/>
        </w:rPr>
        <w:t>REA</w:t>
      </w:r>
      <w:r w:rsidRPr="00A90D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</w:t>
      </w:r>
      <w:r w:rsidRPr="00A90DF0">
        <w:rPr>
          <w:rFonts w:asciiTheme="minorHAnsi" w:hAnsiTheme="minorHAnsi" w:cstheme="minorHAnsi"/>
          <w:b/>
          <w:w w:val="99"/>
          <w:sz w:val="22"/>
          <w:szCs w:val="22"/>
        </w:rPr>
        <w:t>IVE</w:t>
      </w:r>
      <w:r w:rsidRPr="00A90DF0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WO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b/>
          <w:sz w:val="22"/>
          <w:szCs w:val="22"/>
        </w:rPr>
        <w:t>K,</w:t>
      </w:r>
      <w:r w:rsidRPr="00A90DF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T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sz w:val="22"/>
          <w:szCs w:val="22"/>
        </w:rPr>
        <w:t>ACHI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90DF0">
        <w:rPr>
          <w:rFonts w:asciiTheme="minorHAnsi" w:hAnsiTheme="minorHAnsi" w:cstheme="minorHAnsi"/>
          <w:b/>
          <w:sz w:val="22"/>
          <w:szCs w:val="22"/>
        </w:rPr>
        <w:t>G,</w:t>
      </w:r>
      <w:r w:rsidRPr="00A90DF0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PUBL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sz w:val="22"/>
          <w:szCs w:val="22"/>
        </w:rPr>
        <w:t>C ENGAGE</w:t>
      </w:r>
      <w:r w:rsidRPr="00A90DF0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A90DF0">
        <w:rPr>
          <w:rFonts w:asciiTheme="minorHAnsi" w:hAnsiTheme="minorHAnsi" w:cstheme="minorHAnsi"/>
          <w:b/>
          <w:sz w:val="22"/>
          <w:szCs w:val="22"/>
        </w:rPr>
        <w:t>ENT,</w:t>
      </w:r>
      <w:r w:rsidRPr="00A90DF0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90DF0">
        <w:rPr>
          <w:rFonts w:asciiTheme="minorHAnsi" w:hAnsiTheme="minorHAnsi" w:cstheme="minorHAnsi"/>
          <w:b/>
          <w:sz w:val="22"/>
          <w:szCs w:val="22"/>
        </w:rPr>
        <w:t>D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b/>
          <w:sz w:val="22"/>
          <w:szCs w:val="22"/>
        </w:rPr>
        <w:t>ERV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sz w:val="22"/>
          <w:szCs w:val="22"/>
        </w:rPr>
        <w:t>CE</w:t>
      </w:r>
    </w:p>
    <w:p w14:paraId="4796E8CD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36DD765" w14:textId="77777777" w:rsidR="00707225" w:rsidRPr="00A90DF0" w:rsidRDefault="00356217" w:rsidP="00A90DF0">
      <w:pPr>
        <w:ind w:left="6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Unive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sity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Minnesota</w:t>
      </w:r>
    </w:p>
    <w:p w14:paraId="27ECE5C8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637E3F3" w14:textId="77777777" w:rsidR="00707225" w:rsidRPr="00A90DF0" w:rsidRDefault="00356217" w:rsidP="00A90DF0">
      <w:pPr>
        <w:ind w:left="910" w:right="2131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McKnight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Land-Grant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Professorship;</w:t>
      </w:r>
      <w:r w:rsidRPr="00A90D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McKnight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Presidential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Fellowship</w:t>
      </w:r>
    </w:p>
    <w:p w14:paraId="6930C741" w14:textId="77777777" w:rsidR="00707225" w:rsidRPr="00A90DF0" w:rsidRDefault="00356217" w:rsidP="00A90DF0">
      <w:pPr>
        <w:ind w:left="910" w:right="1462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Morse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Undergraduate</w:t>
      </w:r>
      <w:r w:rsidRPr="00A90D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sz w:val="22"/>
          <w:szCs w:val="22"/>
        </w:rPr>
        <w:t>ching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Award;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Graduate/Professional</w:t>
      </w:r>
      <w:r w:rsidRPr="00A90DF0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sz w:val="22"/>
          <w:szCs w:val="22"/>
        </w:rPr>
        <w:t>ching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Award</w:t>
      </w:r>
    </w:p>
    <w:p w14:paraId="0F58EA9F" w14:textId="77777777" w:rsidR="00707225" w:rsidRPr="00A90DF0" w:rsidRDefault="00356217" w:rsidP="00A90DF0">
      <w:pPr>
        <w:ind w:left="910" w:right="4760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Collegiate Teaching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DF0">
        <w:rPr>
          <w:rFonts w:asciiTheme="minorHAnsi" w:hAnsiTheme="minorHAnsi" w:cstheme="minorHAnsi"/>
          <w:sz w:val="22"/>
          <w:szCs w:val="22"/>
        </w:rPr>
        <w:t>dvising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Awards</w:t>
      </w:r>
    </w:p>
    <w:p w14:paraId="612D9FB7" w14:textId="77777777" w:rsidR="00707225" w:rsidRPr="00A90DF0" w:rsidRDefault="00356217" w:rsidP="00A90DF0">
      <w:pPr>
        <w:ind w:left="910" w:right="6611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Tate Advising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Award</w:t>
      </w:r>
    </w:p>
    <w:p w14:paraId="2E551409" w14:textId="77777777" w:rsidR="00707225" w:rsidRPr="00A90DF0" w:rsidRDefault="00356217" w:rsidP="00A90DF0">
      <w:pPr>
        <w:ind w:left="910" w:right="5042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President’s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Outstanding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rvice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Award</w:t>
      </w:r>
    </w:p>
    <w:p w14:paraId="10EE6DF8" w14:textId="77777777" w:rsidR="00707225" w:rsidRPr="00A90DF0" w:rsidRDefault="00356217" w:rsidP="00A90DF0">
      <w:pPr>
        <w:ind w:left="910" w:right="2807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Other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ar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A90DF0">
        <w:rPr>
          <w:rFonts w:asciiTheme="minorHAnsi" w:hAnsiTheme="minorHAnsi" w:cstheme="minorHAnsi"/>
          <w:sz w:val="22"/>
          <w:szCs w:val="22"/>
        </w:rPr>
        <w:t>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teaching,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public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engag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ment,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vice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awards</w:t>
      </w:r>
    </w:p>
    <w:p w14:paraId="25FD8EA0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B554733" w14:textId="77777777" w:rsidR="00707225" w:rsidRPr="00A90DF0" w:rsidRDefault="00356217" w:rsidP="00A90DF0">
      <w:pPr>
        <w:ind w:left="6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External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Sources</w:t>
      </w:r>
    </w:p>
    <w:p w14:paraId="61993668" w14:textId="77777777" w:rsidR="00707225" w:rsidRPr="00A90DF0" w:rsidRDefault="00707225" w:rsidP="00A90DF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DC92D8A" w14:textId="77777777" w:rsidR="00707225" w:rsidRPr="00A90DF0" w:rsidRDefault="00356217" w:rsidP="00A90DF0">
      <w:pPr>
        <w:ind w:left="910" w:right="7454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Fellowships</w:t>
      </w:r>
    </w:p>
    <w:p w14:paraId="39E4E757" w14:textId="77777777" w:rsidR="00707225" w:rsidRPr="00A90DF0" w:rsidRDefault="00356217" w:rsidP="00A90DF0">
      <w:pPr>
        <w:ind w:left="910" w:right="5045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Prestigious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g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ants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(e.g.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NSF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CAREER)</w:t>
      </w:r>
    </w:p>
    <w:p w14:paraId="1D8BD723" w14:textId="77777777" w:rsidR="00707225" w:rsidRPr="00A90DF0" w:rsidRDefault="00356217" w:rsidP="00A90DF0">
      <w:pPr>
        <w:ind w:left="910" w:right="4094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Awards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fr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professional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associations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journals</w:t>
      </w:r>
    </w:p>
    <w:p w14:paraId="18C92E16" w14:textId="77777777" w:rsidR="00707225" w:rsidRPr="00A90DF0" w:rsidRDefault="00356217" w:rsidP="00A90DF0">
      <w:pPr>
        <w:ind w:left="910" w:right="6660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Elections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to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societies</w:t>
      </w:r>
    </w:p>
    <w:p w14:paraId="78F9C9B2" w14:textId="77777777" w:rsidR="00707225" w:rsidRPr="00A90DF0" w:rsidRDefault="00356217" w:rsidP="00A90DF0">
      <w:pPr>
        <w:ind w:left="910" w:right="4075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Any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award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that is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ge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ane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candidate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field</w:t>
      </w:r>
    </w:p>
    <w:p w14:paraId="21BBAB5A" w14:textId="77777777" w:rsidR="00707225" w:rsidRPr="00A90DF0" w:rsidRDefault="00356217" w:rsidP="00A90DF0">
      <w:pPr>
        <w:ind w:left="910" w:right="6824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Artistic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resi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90DF0">
        <w:rPr>
          <w:rFonts w:asciiTheme="minorHAnsi" w:hAnsiTheme="minorHAnsi" w:cstheme="minorHAnsi"/>
          <w:sz w:val="22"/>
          <w:szCs w:val="22"/>
        </w:rPr>
        <w:t>encies</w:t>
      </w:r>
    </w:p>
    <w:p w14:paraId="37A94E93" w14:textId="77777777" w:rsidR="00707225" w:rsidRPr="00A90DF0" w:rsidRDefault="00356217" w:rsidP="00A90DF0">
      <w:pPr>
        <w:ind w:left="910" w:right="2928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National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arch,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teaching,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public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engag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ent,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ser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90DF0">
        <w:rPr>
          <w:rFonts w:asciiTheme="minorHAnsi" w:hAnsiTheme="minorHAnsi" w:cstheme="minorHAnsi"/>
          <w:sz w:val="22"/>
          <w:szCs w:val="22"/>
        </w:rPr>
        <w:t>ice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90DF0">
        <w:rPr>
          <w:rFonts w:asciiTheme="minorHAnsi" w:hAnsiTheme="minorHAnsi" w:cstheme="minorHAnsi"/>
          <w:sz w:val="22"/>
          <w:szCs w:val="22"/>
        </w:rPr>
        <w:t>ards</w:t>
      </w:r>
    </w:p>
    <w:p w14:paraId="75381DB0" w14:textId="77777777" w:rsidR="00707225" w:rsidRPr="00A90DF0" w:rsidRDefault="00356217" w:rsidP="00A90DF0">
      <w:pPr>
        <w:ind w:left="910" w:right="2525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State 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local research,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teaching,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pub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0DF0">
        <w:rPr>
          <w:rFonts w:asciiTheme="minorHAnsi" w:hAnsiTheme="minorHAnsi" w:cstheme="minorHAnsi"/>
          <w:sz w:val="22"/>
          <w:szCs w:val="22"/>
        </w:rPr>
        <w:t>ic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engagement,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service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awards</w:t>
      </w:r>
    </w:p>
    <w:p w14:paraId="04D7E34D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937A5E9" w14:textId="77777777" w:rsidR="00707225" w:rsidRPr="00A90DF0" w:rsidRDefault="00356217" w:rsidP="00A90DF0">
      <w:pPr>
        <w:ind w:left="6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Visiting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Professorshi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90DF0">
        <w:rPr>
          <w:rFonts w:asciiTheme="minorHAnsi" w:hAnsiTheme="minorHAnsi" w:cstheme="minorHAnsi"/>
          <w:b/>
          <w:sz w:val="22"/>
          <w:szCs w:val="22"/>
        </w:rPr>
        <w:t>s</w:t>
      </w:r>
      <w:r w:rsidRPr="00A90DF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or</w:t>
      </w:r>
      <w:r w:rsidRPr="00A90DF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Visiting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Scholar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Positions</w:t>
      </w:r>
    </w:p>
    <w:p w14:paraId="16E4CA8B" w14:textId="77777777" w:rsidR="00707225" w:rsidRPr="00A90DF0" w:rsidRDefault="00356217" w:rsidP="00A90DF0">
      <w:pPr>
        <w:ind w:left="910" w:right="3086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Name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universit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/college/in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0DF0">
        <w:rPr>
          <w:rFonts w:asciiTheme="minorHAnsi" w:hAnsiTheme="minorHAnsi" w:cstheme="minorHAnsi"/>
          <w:sz w:val="22"/>
          <w:szCs w:val="22"/>
        </w:rPr>
        <w:t>titute;</w:t>
      </w:r>
      <w:r w:rsidRPr="00A90DF0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depar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ent;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dates;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focus</w:t>
      </w:r>
    </w:p>
    <w:p w14:paraId="623AE360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831D283" w14:textId="77777777" w:rsidR="00707225" w:rsidRPr="00A90DF0" w:rsidRDefault="00356217" w:rsidP="00A90DF0">
      <w:pPr>
        <w:ind w:left="6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Visiting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Artist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Engage</w:t>
      </w:r>
      <w:r w:rsidRPr="00A90DF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sz w:val="22"/>
          <w:szCs w:val="22"/>
        </w:rPr>
        <w:t>nts</w:t>
      </w:r>
    </w:p>
    <w:p w14:paraId="7A65AFFF" w14:textId="77777777" w:rsidR="00707225" w:rsidRPr="00A90DF0" w:rsidRDefault="00356217" w:rsidP="00A90DF0">
      <w:pPr>
        <w:ind w:left="910" w:right="3372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Name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universit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/college/i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0DF0">
        <w:rPr>
          <w:rFonts w:asciiTheme="minorHAnsi" w:hAnsiTheme="minorHAnsi" w:cstheme="minorHAnsi"/>
          <w:sz w:val="22"/>
          <w:szCs w:val="22"/>
        </w:rPr>
        <w:t>stitute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venue;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dates;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focus</w:t>
      </w:r>
    </w:p>
    <w:p w14:paraId="2A1DC39F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52E67983" w14:textId="77777777" w:rsidR="00707225" w:rsidRPr="00A90DF0" w:rsidRDefault="00707225" w:rsidP="00A90D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ED06CC1" w14:textId="77777777" w:rsidR="00707225" w:rsidRPr="00A90DF0" w:rsidRDefault="00356217" w:rsidP="00A90DF0">
      <w:pPr>
        <w:ind w:left="640" w:right="3809" w:hanging="5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RESE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z w:val="22"/>
          <w:szCs w:val="22"/>
        </w:rPr>
        <w:t>R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CH</w:t>
      </w:r>
      <w:r w:rsidRPr="00A90DF0">
        <w:rPr>
          <w:rFonts w:asciiTheme="minorHAnsi" w:hAnsiTheme="minorHAnsi" w:cstheme="minorHAnsi"/>
          <w:b/>
          <w:sz w:val="22"/>
          <w:szCs w:val="22"/>
        </w:rPr>
        <w:t>,</w:t>
      </w:r>
      <w:r w:rsidRPr="00A90DF0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SCHO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90DF0">
        <w:rPr>
          <w:rFonts w:asciiTheme="minorHAnsi" w:hAnsiTheme="minorHAnsi" w:cstheme="minorHAnsi"/>
          <w:b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b/>
          <w:sz w:val="22"/>
          <w:szCs w:val="22"/>
        </w:rPr>
        <w:t>SHIP,</w:t>
      </w:r>
      <w:r w:rsidRPr="00A90DF0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90DF0">
        <w:rPr>
          <w:rFonts w:asciiTheme="minorHAnsi" w:hAnsiTheme="minorHAnsi" w:cstheme="minorHAnsi"/>
          <w:b/>
          <w:sz w:val="22"/>
          <w:szCs w:val="22"/>
        </w:rPr>
        <w:t>D</w:t>
      </w:r>
      <w:r w:rsidRPr="00A90DF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CRE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z w:val="22"/>
          <w:szCs w:val="22"/>
        </w:rPr>
        <w:t>TI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90DF0">
        <w:rPr>
          <w:rFonts w:asciiTheme="minorHAnsi" w:hAnsiTheme="minorHAnsi" w:cstheme="minorHAnsi"/>
          <w:b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WO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b/>
          <w:sz w:val="22"/>
          <w:szCs w:val="22"/>
        </w:rPr>
        <w:t>K Grants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and</w:t>
      </w:r>
      <w:r w:rsidRPr="00A90DF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Contracts</w:t>
      </w:r>
    </w:p>
    <w:p w14:paraId="4CE923F8" w14:textId="77777777" w:rsidR="00707225" w:rsidRPr="00A90DF0" w:rsidRDefault="00356217" w:rsidP="00A90DF0">
      <w:pPr>
        <w:ind w:left="640" w:right="69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[The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grants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contracts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can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research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cr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90DF0">
        <w:rPr>
          <w:rFonts w:asciiTheme="minorHAnsi" w:hAnsiTheme="minorHAnsi" w:cstheme="minorHAnsi"/>
          <w:sz w:val="22"/>
          <w:szCs w:val="22"/>
        </w:rPr>
        <w:t>tive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work,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teaching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le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DF0">
        <w:rPr>
          <w:rFonts w:asciiTheme="minorHAnsi" w:hAnsiTheme="minorHAnsi" w:cstheme="minorHAnsi"/>
          <w:sz w:val="22"/>
          <w:szCs w:val="22"/>
        </w:rPr>
        <w:t>rning,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curriculum develop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ent,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public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enga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nt,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international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work,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2715C4AD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926E3B0" w14:textId="77777777" w:rsidR="00707225" w:rsidRPr="00A90DF0" w:rsidRDefault="00356217" w:rsidP="00A90DF0">
      <w:pPr>
        <w:ind w:left="910" w:right="173"/>
        <w:jc w:val="both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External</w:t>
      </w:r>
      <w:r w:rsidRPr="00A90DF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Sources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(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90DF0">
        <w:rPr>
          <w:rFonts w:asciiTheme="minorHAnsi" w:hAnsiTheme="minorHAnsi" w:cstheme="minorHAnsi"/>
          <w:b/>
          <w:sz w:val="22"/>
          <w:szCs w:val="22"/>
        </w:rPr>
        <w:t>eder</w:t>
      </w:r>
      <w:r w:rsidRPr="00A90DF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z w:val="22"/>
          <w:szCs w:val="22"/>
        </w:rPr>
        <w:t>l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{NIH,</w:t>
      </w:r>
      <w:r w:rsidRPr="00A90DF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NSF,</w:t>
      </w:r>
      <w:r w:rsidRPr="00A90DF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DEO,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b/>
          <w:sz w:val="22"/>
          <w:szCs w:val="22"/>
        </w:rPr>
        <w:t>c.}or</w:t>
      </w:r>
      <w:r w:rsidRPr="00A90DF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state</w:t>
      </w:r>
      <w:r w:rsidRPr="00A90DF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grants,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foundation</w:t>
      </w:r>
      <w:r w:rsidRPr="00A90DF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awards,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etc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A90DF0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z w:val="22"/>
          <w:szCs w:val="22"/>
        </w:rPr>
        <w:t>List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current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grants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first,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followed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by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g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ants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that have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been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0DF0">
        <w:rPr>
          <w:rFonts w:asciiTheme="minorHAnsi" w:hAnsiTheme="minorHAnsi" w:cstheme="minorHAnsi"/>
          <w:sz w:val="22"/>
          <w:szCs w:val="22"/>
        </w:rPr>
        <w:t>l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ted.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So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units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90DF0">
        <w:rPr>
          <w:rFonts w:asciiTheme="minorHAnsi" w:hAnsiTheme="minorHAnsi" w:cstheme="minorHAnsi"/>
          <w:sz w:val="22"/>
          <w:szCs w:val="22"/>
        </w:rPr>
        <w:t>ay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ask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 a listing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90DF0">
        <w:rPr>
          <w:rFonts w:asciiTheme="minorHAnsi" w:hAnsiTheme="minorHAnsi" w:cstheme="minorHAnsi"/>
          <w:sz w:val="22"/>
          <w:szCs w:val="22"/>
        </w:rPr>
        <w:t>rants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applied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but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not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90DF0">
        <w:rPr>
          <w:rFonts w:asciiTheme="minorHAnsi" w:hAnsiTheme="minorHAnsi" w:cstheme="minorHAnsi"/>
          <w:sz w:val="22"/>
          <w:szCs w:val="22"/>
        </w:rPr>
        <w:t>tained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well.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]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33F98B50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76254A2" w14:textId="77777777" w:rsidR="00707225" w:rsidRPr="00A90DF0" w:rsidRDefault="00356217" w:rsidP="00A90DF0">
      <w:pPr>
        <w:ind w:left="118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Rece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ved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the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Univ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rsity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Minnesota:</w:t>
      </w:r>
    </w:p>
    <w:p w14:paraId="625572C9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321821C" w14:textId="77777777" w:rsidR="00707225" w:rsidRPr="00A90DF0" w:rsidRDefault="00356217" w:rsidP="00A90DF0">
      <w:pPr>
        <w:ind w:left="1180" w:right="24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Investigator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status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(Principal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nvestigator,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Co-PI,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Co-investigator) Name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PI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(if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not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can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90DF0">
        <w:rPr>
          <w:rFonts w:asciiTheme="minorHAnsi" w:hAnsiTheme="minorHAnsi" w:cstheme="minorHAnsi"/>
          <w:sz w:val="22"/>
          <w:szCs w:val="22"/>
        </w:rPr>
        <w:t>idate)</w:t>
      </w:r>
    </w:p>
    <w:p w14:paraId="37890DAA" w14:textId="77777777" w:rsidR="00707225" w:rsidRPr="00A90DF0" w:rsidRDefault="00356217" w:rsidP="00A90DF0">
      <w:pPr>
        <w:spacing w:before="1"/>
        <w:ind w:left="1180" w:right="6292"/>
        <w:rPr>
          <w:rFonts w:asciiTheme="minorHAnsi" w:hAnsiTheme="minorHAnsi" w:cstheme="minorHAnsi"/>
          <w:sz w:val="22"/>
          <w:szCs w:val="22"/>
        </w:rPr>
        <w:sectPr w:rsidR="00707225" w:rsidRPr="00A90DF0">
          <w:pgSz w:w="12240" w:h="15840"/>
          <w:pgMar w:top="920" w:right="1440" w:bottom="280" w:left="1340" w:header="738" w:footer="727" w:gutter="0"/>
          <w:cols w:space="720"/>
        </w:sectPr>
      </w:pPr>
      <w:r w:rsidRPr="00A90DF0">
        <w:rPr>
          <w:rFonts w:asciiTheme="minorHAnsi" w:hAnsiTheme="minorHAnsi" w:cstheme="minorHAnsi"/>
          <w:sz w:val="22"/>
          <w:szCs w:val="22"/>
        </w:rPr>
        <w:t>External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Agency Project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 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 Direct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</w:p>
    <w:p w14:paraId="1FDE1405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25B2C575" w14:textId="77777777" w:rsidR="00707225" w:rsidRPr="00A90DF0" w:rsidRDefault="00707225" w:rsidP="00A90D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4DD179" w14:textId="77777777" w:rsidR="00707225" w:rsidRPr="00A90DF0" w:rsidRDefault="00356217" w:rsidP="00A90DF0">
      <w:pPr>
        <w:spacing w:before="31"/>
        <w:ind w:left="80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Rece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ved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the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Univ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rsity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Minnesota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A90DF0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Student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Grants</w:t>
      </w:r>
    </w:p>
    <w:p w14:paraId="026A031A" w14:textId="77777777" w:rsidR="00707225" w:rsidRPr="00A90DF0" w:rsidRDefault="00707225" w:rsidP="00A90DF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8059E63" w14:textId="77777777" w:rsidR="00707225" w:rsidRPr="00A90DF0" w:rsidRDefault="00356217" w:rsidP="00A90DF0">
      <w:pPr>
        <w:ind w:left="800" w:right="2059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Name,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Principal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Investiga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(Candidate,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Resea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ch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Sponsor). Grant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 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external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90DF0">
        <w:rPr>
          <w:rFonts w:asciiTheme="minorHAnsi" w:hAnsiTheme="minorHAnsi" w:cstheme="minorHAnsi"/>
          <w:sz w:val="22"/>
          <w:szCs w:val="22"/>
        </w:rPr>
        <w:t>ternal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agency</w:t>
      </w:r>
    </w:p>
    <w:p w14:paraId="4A9A20AC" w14:textId="77777777" w:rsidR="00707225" w:rsidRPr="00A90DF0" w:rsidRDefault="00356217" w:rsidP="00A90DF0">
      <w:pPr>
        <w:ind w:left="80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Dates</w:t>
      </w:r>
    </w:p>
    <w:p w14:paraId="15E435C3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EEF340E" w14:textId="77777777" w:rsidR="00707225" w:rsidRPr="00A90DF0" w:rsidRDefault="00356217" w:rsidP="00A90DF0">
      <w:pPr>
        <w:ind w:left="80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Rece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ved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another</w:t>
      </w:r>
      <w:r w:rsidRPr="00A90DF0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institution:</w:t>
      </w:r>
    </w:p>
    <w:p w14:paraId="69AD0275" w14:textId="77777777" w:rsidR="00707225" w:rsidRPr="00A90DF0" w:rsidRDefault="00707225" w:rsidP="00A90DF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D4428A2" w14:textId="77777777" w:rsidR="00707225" w:rsidRPr="00A90DF0" w:rsidRDefault="00356217" w:rsidP="00A90DF0">
      <w:pPr>
        <w:ind w:left="800" w:right="235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Investigator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status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(Principal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nvestigator,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Co-PI,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Co-investigator) Name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PI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(if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not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can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90DF0">
        <w:rPr>
          <w:rFonts w:asciiTheme="minorHAnsi" w:hAnsiTheme="minorHAnsi" w:cstheme="minorHAnsi"/>
          <w:sz w:val="22"/>
          <w:szCs w:val="22"/>
        </w:rPr>
        <w:t>idate)</w:t>
      </w:r>
    </w:p>
    <w:p w14:paraId="2AD7986F" w14:textId="77777777" w:rsidR="00707225" w:rsidRPr="00A90DF0" w:rsidRDefault="00356217" w:rsidP="00A90DF0">
      <w:pPr>
        <w:ind w:left="800" w:right="6212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External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Agency Project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 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 Direct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</w:p>
    <w:p w14:paraId="2BFF9C0A" w14:textId="77777777" w:rsidR="00707225" w:rsidRPr="00A90DF0" w:rsidRDefault="00707225" w:rsidP="00A90DF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811EA94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University</w:t>
      </w:r>
      <w:r w:rsidRPr="00A90DF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Sources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(ex</w:t>
      </w:r>
      <w:r w:rsidRPr="00A90DF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z w:val="22"/>
          <w:szCs w:val="22"/>
        </w:rPr>
        <w:t>mples</w:t>
      </w:r>
      <w:r w:rsidRPr="00A90DF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below</w:t>
      </w:r>
      <w:r w:rsidRPr="00A90DF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–</w:t>
      </w:r>
      <w:r w:rsidRPr="00A90DF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include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t</w:t>
      </w:r>
      <w:r w:rsidRPr="00A90DF0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90DF0">
        <w:rPr>
          <w:rFonts w:asciiTheme="minorHAnsi" w:hAnsiTheme="minorHAnsi" w:cstheme="minorHAnsi"/>
          <w:b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titles,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dates,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and</w:t>
      </w:r>
      <w:r w:rsidRPr="00A90DF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amount</w:t>
      </w:r>
      <w:r w:rsidRPr="00A90DF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of</w:t>
      </w:r>
      <w:r w:rsidRPr="00A90DF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the</w:t>
      </w:r>
      <w:r w:rsidRPr="00A90DF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awards)</w:t>
      </w:r>
    </w:p>
    <w:p w14:paraId="3260D30F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78DAF21" w14:textId="77777777" w:rsidR="00707225" w:rsidRPr="00A90DF0" w:rsidRDefault="00356217" w:rsidP="00A90DF0">
      <w:pPr>
        <w:ind w:left="80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Grant-in-Aid</w:t>
      </w:r>
    </w:p>
    <w:p w14:paraId="2184662C" w14:textId="77777777" w:rsidR="00707225" w:rsidRPr="00A90DF0" w:rsidRDefault="00356217" w:rsidP="00A90DF0">
      <w:pPr>
        <w:ind w:left="80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Other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awards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from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Office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Vice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President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Research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Graduate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School</w:t>
      </w:r>
    </w:p>
    <w:p w14:paraId="6F507003" w14:textId="77777777" w:rsidR="00707225" w:rsidRPr="00A90DF0" w:rsidRDefault="00356217" w:rsidP="00A90DF0">
      <w:pPr>
        <w:ind w:left="80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President’s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Multicultural</w:t>
      </w:r>
      <w:r w:rsidRPr="00A90D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Research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Awards</w:t>
      </w:r>
    </w:p>
    <w:p w14:paraId="7BE60E9C" w14:textId="77777777" w:rsidR="00707225" w:rsidRPr="00A90DF0" w:rsidRDefault="00356217" w:rsidP="00A90DF0">
      <w:pPr>
        <w:ind w:left="80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Awards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fr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other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University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Sources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(Office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Int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rnational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Progr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s,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A90DF0">
        <w:rPr>
          <w:rFonts w:asciiTheme="minorHAnsi" w:hAnsiTheme="minorHAnsi" w:cstheme="minorHAnsi"/>
          <w:sz w:val="22"/>
          <w:szCs w:val="22"/>
        </w:rPr>
        <w:t>A,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Office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</w:p>
    <w:p w14:paraId="43CB69B0" w14:textId="77777777" w:rsidR="00707225" w:rsidRPr="00A90DF0" w:rsidRDefault="00356217" w:rsidP="00A90DF0">
      <w:pPr>
        <w:ind w:left="1124" w:right="5591"/>
        <w:jc w:val="center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Public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Enga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ent,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w w:val="99"/>
          <w:sz w:val="22"/>
          <w:szCs w:val="22"/>
        </w:rPr>
        <w:t>etc.)</w:t>
      </w:r>
    </w:p>
    <w:p w14:paraId="6DA257E1" w14:textId="77777777" w:rsidR="00707225" w:rsidRPr="00A90DF0" w:rsidRDefault="00356217" w:rsidP="00A90DF0">
      <w:pPr>
        <w:ind w:left="1160" w:right="1624" w:hanging="3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Curricular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develop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ent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awards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(e.g.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Acade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y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Distinguished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eache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s, Technolo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90DF0">
        <w:rPr>
          <w:rFonts w:asciiTheme="minorHAnsi" w:hAnsiTheme="minorHAnsi" w:cstheme="minorHAnsi"/>
          <w:sz w:val="22"/>
          <w:szCs w:val="22"/>
        </w:rPr>
        <w:t>y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Enhanced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Learning,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etc.)</w:t>
      </w:r>
    </w:p>
    <w:p w14:paraId="081255DE" w14:textId="77777777" w:rsidR="00707225" w:rsidRPr="00A90DF0" w:rsidRDefault="00356217" w:rsidP="00A90DF0">
      <w:pPr>
        <w:ind w:left="80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Awards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fr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colleges</w:t>
      </w:r>
    </w:p>
    <w:p w14:paraId="4274D454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7027A94" w14:textId="77777777" w:rsidR="00707225" w:rsidRPr="00A90DF0" w:rsidRDefault="00356217" w:rsidP="00A90DF0">
      <w:pPr>
        <w:ind w:left="2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Publications</w:t>
      </w:r>
      <w:r w:rsidRPr="00A90DF0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[Note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if</w:t>
      </w:r>
      <w:r w:rsidRPr="00A90DF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the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b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are</w:t>
      </w:r>
      <w:r w:rsidRPr="00A90DF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published</w:t>
      </w:r>
      <w:r w:rsidRPr="00A90DF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elec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b/>
          <w:sz w:val="22"/>
          <w:szCs w:val="22"/>
        </w:rPr>
        <w:t>roni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ca</w:t>
      </w:r>
      <w:r w:rsidRPr="00A90DF0">
        <w:rPr>
          <w:rFonts w:asciiTheme="minorHAnsi" w:hAnsiTheme="minorHAnsi" w:cstheme="minorHAnsi"/>
          <w:b/>
          <w:sz w:val="22"/>
          <w:szCs w:val="22"/>
        </w:rPr>
        <w:t>lly</w:t>
      </w:r>
      <w:r w:rsidRPr="00A90DF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with</w:t>
      </w:r>
      <w:r w:rsidRPr="00A90DF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U</w:t>
      </w:r>
      <w:r w:rsidRPr="00A90DF0">
        <w:rPr>
          <w:rFonts w:asciiTheme="minorHAnsi" w:hAnsiTheme="minorHAnsi" w:cstheme="minorHAnsi"/>
          <w:b/>
          <w:sz w:val="22"/>
          <w:szCs w:val="22"/>
        </w:rPr>
        <w:t>RL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if</w:t>
      </w:r>
      <w:r w:rsidRPr="00A90DF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appropriate]</w:t>
      </w:r>
    </w:p>
    <w:p w14:paraId="55252DFF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E626C40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Books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A90DF0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nographs</w:t>
      </w:r>
      <w:r w:rsidRPr="00A90DF0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i/>
          <w:sz w:val="22"/>
          <w:szCs w:val="22"/>
        </w:rPr>
        <w:t>(eliminate</w:t>
      </w:r>
      <w:r w:rsidRPr="00A90DF0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i/>
          <w:sz w:val="22"/>
          <w:szCs w:val="22"/>
        </w:rPr>
        <w:t>if not</w:t>
      </w:r>
      <w:r w:rsidRPr="00A90DF0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i/>
          <w:sz w:val="22"/>
          <w:szCs w:val="22"/>
        </w:rPr>
        <w:t>necessa</w:t>
      </w:r>
      <w:r w:rsidRPr="00A90DF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i/>
          <w:sz w:val="22"/>
          <w:szCs w:val="22"/>
        </w:rPr>
        <w:t>y)</w:t>
      </w:r>
    </w:p>
    <w:p w14:paraId="70DF9A34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D2BBD9E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Author(s),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le,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Year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Publication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90DF0">
        <w:rPr>
          <w:rFonts w:asciiTheme="minorHAnsi" w:hAnsiTheme="minorHAnsi" w:cstheme="minorHAnsi"/>
          <w:sz w:val="22"/>
          <w:szCs w:val="22"/>
        </w:rPr>
        <w:t>ublication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DF0">
        <w:rPr>
          <w:rFonts w:asciiTheme="minorHAnsi" w:hAnsiTheme="minorHAnsi" w:cstheme="minorHAnsi"/>
          <w:sz w:val="22"/>
          <w:szCs w:val="22"/>
        </w:rPr>
        <w:t>tus,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Publisher</w:t>
      </w:r>
    </w:p>
    <w:p w14:paraId="221632A3" w14:textId="77777777" w:rsidR="00707225" w:rsidRPr="00A90DF0" w:rsidRDefault="00356217" w:rsidP="00A90DF0">
      <w:pPr>
        <w:spacing w:before="1"/>
        <w:ind w:left="530" w:right="1168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(Indicate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if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book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is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edi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ed,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Indicate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candidate’s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role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0DF0">
        <w:rPr>
          <w:rFonts w:asciiTheme="minorHAnsi" w:hAnsiTheme="minorHAnsi" w:cstheme="minorHAnsi"/>
          <w:sz w:val="22"/>
          <w:szCs w:val="22"/>
        </w:rPr>
        <w:t>lti-author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pap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 xml:space="preserve">rs)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0DF0">
        <w:rPr>
          <w:rFonts w:asciiTheme="minorHAnsi" w:hAnsiTheme="minorHAnsi" w:cstheme="minorHAnsi"/>
          <w:sz w:val="22"/>
          <w:szCs w:val="22"/>
        </w:rPr>
        <w:t>se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order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st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recent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ok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to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st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book.]</w:t>
      </w:r>
    </w:p>
    <w:p w14:paraId="48A161B2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Where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book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eviewed</w:t>
      </w:r>
    </w:p>
    <w:p w14:paraId="722DB244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If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co-authored,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explain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y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ur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contri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0DF0">
        <w:rPr>
          <w:rFonts w:asciiTheme="minorHAnsi" w:hAnsiTheme="minorHAnsi" w:cstheme="minorHAnsi"/>
          <w:sz w:val="22"/>
          <w:szCs w:val="22"/>
        </w:rPr>
        <w:t>ti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n</w:t>
      </w:r>
    </w:p>
    <w:p w14:paraId="5E1CDB47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415274F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Refe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eed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Journal</w:t>
      </w:r>
      <w:r w:rsidRPr="00A90DF0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Articles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(use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any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standard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format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that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the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candidate’s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field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uses)</w:t>
      </w:r>
    </w:p>
    <w:p w14:paraId="0A91C67D" w14:textId="77777777" w:rsidR="00707225" w:rsidRPr="00A90DF0" w:rsidRDefault="00707225" w:rsidP="00A90DF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5785326" w14:textId="77777777" w:rsidR="00707225" w:rsidRPr="00A90DF0" w:rsidRDefault="00356217" w:rsidP="00A90DF0">
      <w:pPr>
        <w:ind w:left="4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Author(s),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article title, journal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title, vo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90DF0">
        <w:rPr>
          <w:rFonts w:asciiTheme="minorHAnsi" w:hAnsiTheme="minorHAnsi" w:cstheme="minorHAnsi"/>
          <w:sz w:val="22"/>
          <w:szCs w:val="22"/>
        </w:rPr>
        <w:t>ume,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ear,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page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nu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bers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.g</w:t>
      </w:r>
      <w:r w:rsidRPr="00A90DF0">
        <w:rPr>
          <w:rFonts w:asciiTheme="minorHAnsi" w:hAnsiTheme="minorHAnsi" w:cstheme="minorHAnsi"/>
          <w:sz w:val="22"/>
          <w:szCs w:val="22"/>
        </w:rPr>
        <w:t>.,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225-243)</w:t>
      </w:r>
    </w:p>
    <w:p w14:paraId="441A92F3" w14:textId="77777777" w:rsidR="00707225" w:rsidRPr="00A90DF0" w:rsidRDefault="00356217" w:rsidP="00A90DF0">
      <w:pPr>
        <w:ind w:left="440" w:right="167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(Indicate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candidate’s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role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0DF0">
        <w:rPr>
          <w:rFonts w:asciiTheme="minorHAnsi" w:hAnsiTheme="minorHAnsi" w:cstheme="minorHAnsi"/>
          <w:sz w:val="22"/>
          <w:szCs w:val="22"/>
        </w:rPr>
        <w:t>lti-author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papers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–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this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is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requ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red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90DF0">
        <w:rPr>
          <w:rFonts w:asciiTheme="minorHAnsi" w:hAnsiTheme="minorHAnsi" w:cstheme="minorHAnsi"/>
          <w:sz w:val="22"/>
          <w:szCs w:val="22"/>
        </w:rPr>
        <w:t>any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7.12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state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en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s; as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well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authors.</w:t>
      </w:r>
      <w:r w:rsidRPr="00A90DF0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This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can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done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90DF0">
        <w:rPr>
          <w:rFonts w:asciiTheme="minorHAnsi" w:hAnsiTheme="minorHAnsi" w:cstheme="minorHAnsi"/>
          <w:sz w:val="22"/>
          <w:szCs w:val="22"/>
        </w:rPr>
        <w:t>any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wa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such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annotation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under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each article 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 c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ded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stem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that is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explained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header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this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section.)</w:t>
      </w:r>
    </w:p>
    <w:p w14:paraId="4A844C51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0DF0">
        <w:rPr>
          <w:rFonts w:asciiTheme="minorHAnsi" w:hAnsiTheme="minorHAnsi" w:cstheme="minorHAnsi"/>
          <w:sz w:val="22"/>
          <w:szCs w:val="22"/>
        </w:rPr>
        <w:t>se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order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st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recent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article to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first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article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5070A9AC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D2A1B0E" w14:textId="77777777" w:rsidR="00707225" w:rsidRPr="00A90DF0" w:rsidRDefault="00356217" w:rsidP="00A90DF0">
      <w:pPr>
        <w:ind w:left="530" w:right="181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Non-refereed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Journal</w:t>
      </w:r>
      <w:r w:rsidRPr="00A90DF0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Art</w:t>
      </w:r>
      <w:r w:rsidRPr="00A90DF0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cles,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Essays,</w:t>
      </w:r>
      <w:r w:rsidRPr="00A90DF0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Book</w:t>
      </w:r>
      <w:r w:rsidRPr="00A90DF0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Chapters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(use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standard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format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that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the candidate’s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field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uses)</w:t>
      </w:r>
    </w:p>
    <w:p w14:paraId="235CAD52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571F656" w14:textId="77777777" w:rsidR="00707225" w:rsidRPr="00A90DF0" w:rsidRDefault="00356217" w:rsidP="00A90DF0">
      <w:pPr>
        <w:ind w:left="4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Author(s),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article title, journal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title, vo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90DF0">
        <w:rPr>
          <w:rFonts w:asciiTheme="minorHAnsi" w:hAnsiTheme="minorHAnsi" w:cstheme="minorHAnsi"/>
          <w:sz w:val="22"/>
          <w:szCs w:val="22"/>
        </w:rPr>
        <w:t>ume,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ear,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page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nu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bers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.g</w:t>
      </w:r>
      <w:r w:rsidRPr="00A90DF0">
        <w:rPr>
          <w:rFonts w:asciiTheme="minorHAnsi" w:hAnsiTheme="minorHAnsi" w:cstheme="minorHAnsi"/>
          <w:sz w:val="22"/>
          <w:szCs w:val="22"/>
        </w:rPr>
        <w:t>.,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225-243)</w:t>
      </w:r>
    </w:p>
    <w:p w14:paraId="70040905" w14:textId="77777777" w:rsidR="00707225" w:rsidRPr="00A90DF0" w:rsidRDefault="00356217" w:rsidP="00A90DF0">
      <w:pPr>
        <w:spacing w:before="1"/>
        <w:ind w:left="440" w:right="167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lastRenderedPageBreak/>
        <w:t>(Indicate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candidate’s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role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0DF0">
        <w:rPr>
          <w:rFonts w:asciiTheme="minorHAnsi" w:hAnsiTheme="minorHAnsi" w:cstheme="minorHAnsi"/>
          <w:sz w:val="22"/>
          <w:szCs w:val="22"/>
        </w:rPr>
        <w:t>lti-author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papers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–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this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is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requ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red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90DF0">
        <w:rPr>
          <w:rFonts w:asciiTheme="minorHAnsi" w:hAnsiTheme="minorHAnsi" w:cstheme="minorHAnsi"/>
          <w:sz w:val="22"/>
          <w:szCs w:val="22"/>
        </w:rPr>
        <w:t>any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7.12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state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en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s; as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well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authors.</w:t>
      </w:r>
      <w:r w:rsidRPr="00A90DF0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This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can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done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90DF0">
        <w:rPr>
          <w:rFonts w:asciiTheme="minorHAnsi" w:hAnsiTheme="minorHAnsi" w:cstheme="minorHAnsi"/>
          <w:sz w:val="22"/>
          <w:szCs w:val="22"/>
        </w:rPr>
        <w:t>any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wa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such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annotation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under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each article 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 c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ded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stem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that is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explained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header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this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section.)</w:t>
      </w:r>
    </w:p>
    <w:p w14:paraId="65DB0577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  <w:sectPr w:rsidR="00707225" w:rsidRPr="00A90DF0">
          <w:pgSz w:w="12240" w:h="15840"/>
          <w:pgMar w:top="920" w:right="1520" w:bottom="280" w:left="1720" w:header="738" w:footer="727" w:gutter="0"/>
          <w:cols w:space="720"/>
        </w:sectPr>
      </w:pP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90DF0">
        <w:rPr>
          <w:rFonts w:asciiTheme="minorHAnsi" w:hAnsiTheme="minorHAnsi" w:cstheme="minorHAnsi"/>
          <w:sz w:val="22"/>
          <w:szCs w:val="22"/>
        </w:rPr>
        <w:t>se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order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st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recent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article to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first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article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1E6DA1CA" w14:textId="77777777" w:rsidR="00707225" w:rsidRPr="00A90DF0" w:rsidRDefault="00707225" w:rsidP="00A90DF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EE48A03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508F87CE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2D59C746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683E8F4F" w14:textId="77777777" w:rsidR="00707225" w:rsidRPr="00A90DF0" w:rsidRDefault="00356217" w:rsidP="00A90DF0">
      <w:pPr>
        <w:spacing w:before="31"/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Proceedings</w:t>
      </w:r>
      <w:r w:rsidRPr="00A90DF0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Conferen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es</w:t>
      </w:r>
      <w:r w:rsidRPr="00A90DF0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[indicate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whether</w:t>
      </w:r>
      <w:r w:rsidRPr="00A90DF0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es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are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re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f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eed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]</w:t>
      </w:r>
    </w:p>
    <w:p w14:paraId="430CC375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Author(s),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0DF0">
        <w:rPr>
          <w:rFonts w:asciiTheme="minorHAnsi" w:hAnsiTheme="minorHAnsi" w:cstheme="minorHAnsi"/>
          <w:sz w:val="22"/>
          <w:szCs w:val="22"/>
        </w:rPr>
        <w:t>e,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venue,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ear,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page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nu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bers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(e.g.,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225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90DF0">
        <w:rPr>
          <w:rFonts w:asciiTheme="minorHAnsi" w:hAnsiTheme="minorHAnsi" w:cstheme="minorHAnsi"/>
          <w:sz w:val="22"/>
          <w:szCs w:val="22"/>
        </w:rPr>
        <w:t>243)</w:t>
      </w:r>
    </w:p>
    <w:p w14:paraId="5BB33FB6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6A00BA7" w14:textId="77777777" w:rsidR="00707225" w:rsidRPr="00A90DF0" w:rsidRDefault="00356217" w:rsidP="00A90DF0">
      <w:pPr>
        <w:ind w:left="4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Catalogues</w:t>
      </w:r>
    </w:p>
    <w:p w14:paraId="44EBB3AD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Author(s),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0DF0">
        <w:rPr>
          <w:rFonts w:asciiTheme="minorHAnsi" w:hAnsiTheme="minorHAnsi" w:cstheme="minorHAnsi"/>
          <w:sz w:val="22"/>
          <w:szCs w:val="22"/>
        </w:rPr>
        <w:t>e,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venue,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ear,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pages</w:t>
      </w:r>
    </w:p>
    <w:p w14:paraId="2158BB8E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42009E8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Interv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ews</w:t>
      </w:r>
    </w:p>
    <w:p w14:paraId="3C28E285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Author,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title,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journal/publ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cation,</w:t>
      </w:r>
      <w:r w:rsidRPr="00A90DF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vo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0DF0">
        <w:rPr>
          <w:rFonts w:asciiTheme="minorHAnsi" w:hAnsiTheme="minorHAnsi" w:cstheme="minorHAnsi"/>
          <w:sz w:val="22"/>
          <w:szCs w:val="22"/>
        </w:rPr>
        <w:t>u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ear,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page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nu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bers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(e.g.,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225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90DF0">
        <w:rPr>
          <w:rFonts w:asciiTheme="minorHAnsi" w:hAnsiTheme="minorHAnsi" w:cstheme="minorHAnsi"/>
          <w:sz w:val="22"/>
          <w:szCs w:val="22"/>
        </w:rPr>
        <w:t>243)</w:t>
      </w:r>
    </w:p>
    <w:p w14:paraId="0786EEF9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E8A7416" w14:textId="77777777" w:rsidR="00707225" w:rsidRPr="00A90DF0" w:rsidRDefault="00356217" w:rsidP="00A90DF0">
      <w:pPr>
        <w:ind w:left="4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Review of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performances/exhibitions</w:t>
      </w:r>
    </w:p>
    <w:p w14:paraId="00946196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Author,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title,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journal/publ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cation,</w:t>
      </w:r>
      <w:r w:rsidRPr="00A90DF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volu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ear,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pages</w:t>
      </w:r>
    </w:p>
    <w:p w14:paraId="5770790E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0E0E575" w14:textId="77777777" w:rsidR="00707225" w:rsidRPr="00A90DF0" w:rsidRDefault="00356217" w:rsidP="00A90DF0">
      <w:pPr>
        <w:ind w:left="4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Software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De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v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elopment</w:t>
      </w:r>
    </w:p>
    <w:p w14:paraId="1ECF7081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71BC4C8" w14:textId="77777777" w:rsidR="00707225" w:rsidRPr="00A90DF0" w:rsidRDefault="00356217" w:rsidP="00A90DF0">
      <w:pPr>
        <w:ind w:left="224" w:right="5236"/>
        <w:jc w:val="center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Presentatio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90DF0">
        <w:rPr>
          <w:rFonts w:asciiTheme="minorHAnsi" w:hAnsiTheme="minorHAnsi" w:cstheme="minorHAnsi"/>
          <w:b/>
          <w:sz w:val="22"/>
          <w:szCs w:val="22"/>
        </w:rPr>
        <w:t>s,</w:t>
      </w:r>
      <w:r w:rsidRPr="00A90DF0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Posters,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and</w:t>
      </w:r>
      <w:r w:rsidRPr="00A90DF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w w:val="99"/>
          <w:sz w:val="22"/>
          <w:szCs w:val="22"/>
        </w:rPr>
        <w:t>Exhibits</w:t>
      </w:r>
    </w:p>
    <w:p w14:paraId="1F58DDD0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F422E09" w14:textId="77777777" w:rsidR="00707225" w:rsidRPr="00A90DF0" w:rsidRDefault="00356217" w:rsidP="00A90DF0">
      <w:pPr>
        <w:ind w:left="530" w:right="1706" w:hanging="9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Invited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Pre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se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ntations</w:t>
      </w:r>
      <w:r w:rsidRPr="00A90DF0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Professional</w:t>
      </w:r>
      <w:r w:rsidRPr="00A90DF0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Meetings,</w:t>
      </w:r>
      <w:r w:rsidRPr="00A90DF0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Conferen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es,</w:t>
      </w:r>
      <w:r w:rsidRPr="00A90DF0">
        <w:rPr>
          <w:rFonts w:asciiTheme="minorHAnsi" w:hAnsiTheme="minorHAnsi" w:cstheme="minorHAnsi"/>
          <w:b/>
          <w:i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c.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(use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any standard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fo</w:t>
      </w:r>
      <w:r w:rsidRPr="00A90DF0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mat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that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the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candidate’s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field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uses)</w:t>
      </w:r>
    </w:p>
    <w:p w14:paraId="18ECCEF6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Author(s),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presentation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title, conference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meeting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title, date,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place 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presentation</w:t>
      </w:r>
    </w:p>
    <w:p w14:paraId="4FCC75FA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[Indicate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ke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note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presentations,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panels,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posia,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c.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71D6E404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BF65261" w14:textId="77777777" w:rsidR="00707225" w:rsidRPr="00A90DF0" w:rsidRDefault="00356217" w:rsidP="00A90DF0">
      <w:pPr>
        <w:ind w:left="530" w:right="65" w:hanging="9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Contributed</w:t>
      </w:r>
      <w:r w:rsidRPr="00A90DF0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Papers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Pre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se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nted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Professional</w:t>
      </w:r>
      <w:r w:rsidRPr="00A90DF0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Meetings,</w:t>
      </w:r>
      <w:r w:rsidRPr="00A90DF0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Confer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nces,</w:t>
      </w:r>
      <w:r w:rsidRPr="00A90DF0">
        <w:rPr>
          <w:rFonts w:asciiTheme="minorHAnsi" w:hAnsiTheme="minorHAnsi" w:cstheme="minorHAnsi"/>
          <w:b/>
          <w:i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etc. (u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any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standard format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that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the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candidate’s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field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uses)</w:t>
      </w:r>
    </w:p>
    <w:p w14:paraId="13C346DB" w14:textId="77777777" w:rsidR="00707225" w:rsidRPr="00A90DF0" w:rsidRDefault="00356217" w:rsidP="00A90DF0">
      <w:pPr>
        <w:ind w:left="4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Author(s),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presentation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title, conference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meeting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title, date,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place 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presentation</w:t>
      </w:r>
    </w:p>
    <w:p w14:paraId="4581FD73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z w:val="22"/>
          <w:szCs w:val="22"/>
        </w:rPr>
        <w:t>Indicate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any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co-authors.]</w:t>
      </w:r>
    </w:p>
    <w:p w14:paraId="26E4FFF8" w14:textId="77777777" w:rsidR="00707225" w:rsidRPr="00A90DF0" w:rsidRDefault="00356217" w:rsidP="00A90DF0">
      <w:pPr>
        <w:ind w:left="5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Include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artist talks,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panels,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gallery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pres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ntations,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mposia,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etc. if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applicable</w:t>
      </w:r>
    </w:p>
    <w:p w14:paraId="3A3C82BE" w14:textId="77777777" w:rsidR="00707225" w:rsidRPr="00A90DF0" w:rsidRDefault="00707225" w:rsidP="00A90DF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E708EF6" w14:textId="77777777" w:rsidR="00707225" w:rsidRPr="00A90DF0" w:rsidRDefault="00356217" w:rsidP="00A90DF0">
      <w:pPr>
        <w:ind w:left="440" w:right="949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Abstracts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(published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electronic</w:t>
      </w:r>
      <w:r w:rsidRPr="00A90DF0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paper</w:t>
      </w:r>
      <w:r w:rsidRPr="00A90DF0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format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that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are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archived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 xml:space="preserve">searchable) </w:t>
      </w:r>
      <w:r w:rsidRPr="00A90DF0">
        <w:rPr>
          <w:rFonts w:asciiTheme="minorHAnsi" w:hAnsiTheme="minorHAnsi" w:cstheme="minorHAnsi"/>
          <w:sz w:val="22"/>
          <w:szCs w:val="22"/>
        </w:rPr>
        <w:t>Author(s),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presentation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 xml:space="preserve">title, </w:t>
      </w:r>
      <w:r w:rsidRPr="00A90DF0">
        <w:rPr>
          <w:rFonts w:asciiTheme="minorHAnsi" w:hAnsiTheme="minorHAnsi" w:cstheme="minorHAnsi"/>
          <w:sz w:val="22"/>
          <w:szCs w:val="22"/>
        </w:rPr>
        <w:t>conference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meeting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title, date,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place 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 xml:space="preserve">presentation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z w:val="22"/>
          <w:szCs w:val="22"/>
        </w:rPr>
        <w:t>Indicate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any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co-authors.]</w:t>
      </w:r>
    </w:p>
    <w:p w14:paraId="7F294855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DC8E454" w14:textId="77777777" w:rsidR="00707225" w:rsidRPr="00A90DF0" w:rsidRDefault="00356217" w:rsidP="00A90DF0">
      <w:pPr>
        <w:ind w:left="440" w:right="1091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Posters</w:t>
      </w:r>
      <w:r w:rsidRPr="00A90DF0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i/>
          <w:spacing w:val="2"/>
          <w:sz w:val="22"/>
          <w:szCs w:val="22"/>
        </w:rPr>
        <w:t>x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hibitions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(use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any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standard</w:t>
      </w:r>
      <w:r w:rsidRPr="00A90DF0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format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that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the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candidate’s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field</w:t>
      </w:r>
      <w:r w:rsidRPr="00A90D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 xml:space="preserve">uses) </w:t>
      </w:r>
      <w:r w:rsidRPr="00A90DF0">
        <w:rPr>
          <w:rFonts w:asciiTheme="minorHAnsi" w:hAnsiTheme="minorHAnsi" w:cstheme="minorHAnsi"/>
          <w:sz w:val="22"/>
          <w:szCs w:val="22"/>
        </w:rPr>
        <w:t>Author(s),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presentation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title, conference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meeting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title, date,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place 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 xml:space="preserve">presentation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z w:val="22"/>
          <w:szCs w:val="22"/>
        </w:rPr>
        <w:t>Indicate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any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co-authors.]</w:t>
      </w:r>
    </w:p>
    <w:p w14:paraId="4EEC69AB" w14:textId="77777777" w:rsidR="00707225" w:rsidRPr="00A90DF0" w:rsidRDefault="00707225" w:rsidP="00A90DF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E9EA866" w14:textId="77777777" w:rsidR="00707225" w:rsidRPr="00A90DF0" w:rsidRDefault="00356217" w:rsidP="00A90DF0">
      <w:pPr>
        <w:ind w:left="2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Professional</w:t>
      </w:r>
      <w:r w:rsidRPr="00A90DF0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Artistic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and</w:t>
      </w:r>
      <w:r w:rsidRPr="00A90DF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Creative</w:t>
      </w:r>
      <w:r w:rsidRPr="00A90DF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A90DF0">
        <w:rPr>
          <w:rFonts w:asciiTheme="minorHAnsi" w:hAnsiTheme="minorHAnsi" w:cstheme="minorHAnsi"/>
          <w:b/>
          <w:sz w:val="22"/>
          <w:szCs w:val="22"/>
        </w:rPr>
        <w:t>perien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90DF0">
        <w:rPr>
          <w:rFonts w:asciiTheme="minorHAnsi" w:hAnsiTheme="minorHAnsi" w:cstheme="minorHAnsi"/>
          <w:b/>
          <w:sz w:val="22"/>
          <w:szCs w:val="22"/>
        </w:rPr>
        <w:t>e</w:t>
      </w:r>
    </w:p>
    <w:p w14:paraId="07AF44BF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9ED183E" w14:textId="77777777" w:rsidR="00707225" w:rsidRPr="00A90DF0" w:rsidRDefault="00356217" w:rsidP="00A90DF0">
      <w:pPr>
        <w:ind w:left="440" w:right="2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Solo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90DF0">
        <w:rPr>
          <w:rFonts w:asciiTheme="minorHAnsi" w:hAnsiTheme="minorHAnsi" w:cstheme="minorHAnsi"/>
          <w:sz w:val="22"/>
          <w:szCs w:val="22"/>
        </w:rPr>
        <w:t>hibit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ons/Tours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90DF0">
        <w:rPr>
          <w:rFonts w:asciiTheme="minorHAnsi" w:hAnsiTheme="minorHAnsi" w:cstheme="minorHAnsi"/>
          <w:sz w:val="22"/>
          <w:szCs w:val="22"/>
        </w:rPr>
        <w:t>icate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venues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–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local, national,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international) Solo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Public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Art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Architectural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mmissions/Project</w:t>
      </w:r>
    </w:p>
    <w:p w14:paraId="47C7FFF4" w14:textId="77777777" w:rsidR="00707225" w:rsidRPr="00A90DF0" w:rsidRDefault="00356217" w:rsidP="00A90DF0">
      <w:pPr>
        <w:ind w:left="440" w:right="3642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Solo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Private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Art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Architectural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mmissions Collaborative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Exhibit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ons,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Projects,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Perfor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ances Curatorial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Projects</w:t>
      </w:r>
    </w:p>
    <w:p w14:paraId="5EB31007" w14:textId="77777777" w:rsidR="00707225" w:rsidRPr="00A90DF0" w:rsidRDefault="00356217" w:rsidP="00A90DF0">
      <w:pPr>
        <w:ind w:left="440" w:right="6693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Video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screenings LPs,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CDs,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Films Repertory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activities Choreograp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90DF0">
        <w:rPr>
          <w:rFonts w:asciiTheme="minorHAnsi" w:hAnsiTheme="minorHAnsi" w:cstheme="minorHAnsi"/>
          <w:sz w:val="22"/>
          <w:szCs w:val="22"/>
        </w:rPr>
        <w:t>y</w:t>
      </w:r>
    </w:p>
    <w:p w14:paraId="167AB4F6" w14:textId="77777777" w:rsidR="00707225" w:rsidRPr="00A90DF0" w:rsidRDefault="00356217" w:rsidP="00A90DF0">
      <w:pPr>
        <w:spacing w:before="1"/>
        <w:ind w:left="440" w:right="558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lastRenderedPageBreak/>
        <w:t>Other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produc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ion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experience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(e.g.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projects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art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culture;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reconstruction</w:t>
      </w:r>
      <w:r w:rsidRPr="00A90D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ehearsal direction;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edi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ing,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etc.)</w:t>
      </w:r>
    </w:p>
    <w:p w14:paraId="7C7D01BA" w14:textId="77777777" w:rsidR="00707225" w:rsidRPr="00A90DF0" w:rsidRDefault="00356217" w:rsidP="00A90DF0">
      <w:pPr>
        <w:ind w:left="4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Architectural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projects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designs</w:t>
      </w:r>
    </w:p>
    <w:p w14:paraId="62B83DE5" w14:textId="77777777" w:rsidR="00707225" w:rsidRPr="00A90DF0" w:rsidRDefault="00356217" w:rsidP="00A90DF0">
      <w:pPr>
        <w:ind w:left="440"/>
        <w:rPr>
          <w:rFonts w:asciiTheme="minorHAnsi" w:hAnsiTheme="minorHAnsi" w:cstheme="minorHAnsi"/>
          <w:sz w:val="22"/>
          <w:szCs w:val="22"/>
        </w:rPr>
        <w:sectPr w:rsidR="00707225" w:rsidRPr="00A90DF0">
          <w:pgSz w:w="12240" w:h="15840"/>
          <w:pgMar w:top="920" w:right="1620" w:bottom="280" w:left="1720" w:header="738" w:footer="727" w:gutter="0"/>
          <w:cols w:space="720"/>
        </w:sectPr>
      </w:pPr>
      <w:r w:rsidRPr="00A90DF0">
        <w:rPr>
          <w:rFonts w:asciiTheme="minorHAnsi" w:hAnsiTheme="minorHAnsi" w:cstheme="minorHAnsi"/>
          <w:sz w:val="22"/>
          <w:szCs w:val="22"/>
        </w:rPr>
        <w:t>Restorations</w:t>
      </w:r>
    </w:p>
    <w:p w14:paraId="512B67D0" w14:textId="77777777" w:rsidR="00707225" w:rsidRPr="00A90DF0" w:rsidRDefault="00707225" w:rsidP="00A90DF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93A6671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2078A24B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4EF6D549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6E613AA4" w14:textId="77777777" w:rsidR="00707225" w:rsidRPr="00A90DF0" w:rsidRDefault="00356217" w:rsidP="00A90DF0">
      <w:pPr>
        <w:spacing w:before="31"/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Websites</w:t>
      </w:r>
    </w:p>
    <w:p w14:paraId="23139FB7" w14:textId="77777777" w:rsidR="00707225" w:rsidRPr="00A90DF0" w:rsidRDefault="00707225" w:rsidP="00A90DF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2E2E5F4" w14:textId="77777777" w:rsidR="00707225" w:rsidRPr="00A90DF0" w:rsidRDefault="00356217" w:rsidP="00A90DF0">
      <w:pPr>
        <w:ind w:left="8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Note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level 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develop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ent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participation</w:t>
      </w:r>
    </w:p>
    <w:p w14:paraId="159C9D81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4532BDD" w14:textId="77777777" w:rsidR="00707225" w:rsidRPr="00A90DF0" w:rsidRDefault="00356217" w:rsidP="00A90DF0">
      <w:pPr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Other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Key</w:t>
      </w:r>
      <w:r w:rsidRPr="00A90DF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z w:val="22"/>
          <w:szCs w:val="22"/>
        </w:rPr>
        <w:t>ctivities</w:t>
      </w:r>
      <w:r w:rsidRPr="00A90DF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and</w:t>
      </w:r>
      <w:r w:rsidRPr="00A90DF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Acc</w:t>
      </w:r>
      <w:r w:rsidRPr="00A90DF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A90DF0">
        <w:rPr>
          <w:rFonts w:asciiTheme="minorHAnsi" w:hAnsiTheme="minorHAnsi" w:cstheme="minorHAnsi"/>
          <w:b/>
          <w:sz w:val="22"/>
          <w:szCs w:val="22"/>
        </w:rPr>
        <w:t>mplis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90DF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90DF0">
        <w:rPr>
          <w:rFonts w:asciiTheme="minorHAnsi" w:hAnsiTheme="minorHAnsi" w:cstheme="minorHAnsi"/>
          <w:b/>
          <w:sz w:val="22"/>
          <w:szCs w:val="22"/>
        </w:rPr>
        <w:t>ents</w:t>
      </w:r>
    </w:p>
    <w:p w14:paraId="75C69A7E" w14:textId="77777777" w:rsidR="00707225" w:rsidRPr="00A90DF0" w:rsidRDefault="00707225" w:rsidP="00A90D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F21D27A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2F947228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6CEC2838" w14:textId="77777777" w:rsidR="00707225" w:rsidRPr="00A90DF0" w:rsidRDefault="00356217" w:rsidP="00A90DF0">
      <w:pPr>
        <w:ind w:left="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TEA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90DF0">
        <w:rPr>
          <w:rFonts w:asciiTheme="minorHAnsi" w:hAnsiTheme="minorHAnsi" w:cstheme="minorHAnsi"/>
          <w:b/>
          <w:sz w:val="22"/>
          <w:szCs w:val="22"/>
        </w:rPr>
        <w:t>H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sz w:val="22"/>
          <w:szCs w:val="22"/>
        </w:rPr>
        <w:t>NG</w:t>
      </w:r>
      <w:r w:rsidRPr="00A90DF0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AND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90DF0">
        <w:rPr>
          <w:rFonts w:asciiTheme="minorHAnsi" w:hAnsiTheme="minorHAnsi" w:cstheme="minorHAnsi"/>
          <w:b/>
          <w:sz w:val="22"/>
          <w:szCs w:val="22"/>
        </w:rPr>
        <w:t>UR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b/>
          <w:sz w:val="22"/>
          <w:szCs w:val="22"/>
        </w:rPr>
        <w:t>ICU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90DF0">
        <w:rPr>
          <w:rFonts w:asciiTheme="minorHAnsi" w:hAnsiTheme="minorHAnsi" w:cstheme="minorHAnsi"/>
          <w:b/>
          <w:sz w:val="22"/>
          <w:szCs w:val="22"/>
        </w:rPr>
        <w:t>UM</w:t>
      </w:r>
      <w:r w:rsidRPr="00A90DF0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A90DF0">
        <w:rPr>
          <w:rFonts w:asciiTheme="minorHAnsi" w:hAnsiTheme="minorHAnsi" w:cstheme="minorHAnsi"/>
          <w:b/>
          <w:sz w:val="22"/>
          <w:szCs w:val="22"/>
        </w:rPr>
        <w:t>EVE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90DF0">
        <w:rPr>
          <w:rFonts w:asciiTheme="minorHAnsi" w:hAnsiTheme="minorHAnsi" w:cstheme="minorHAnsi"/>
          <w:b/>
          <w:sz w:val="22"/>
          <w:szCs w:val="22"/>
        </w:rPr>
        <w:t>OP</w:t>
      </w:r>
      <w:r w:rsidRPr="00A90DF0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A90DF0">
        <w:rPr>
          <w:rFonts w:asciiTheme="minorHAnsi" w:hAnsiTheme="minorHAnsi" w:cstheme="minorHAnsi"/>
          <w:b/>
          <w:sz w:val="22"/>
          <w:szCs w:val="22"/>
        </w:rPr>
        <w:t>ENT</w:t>
      </w:r>
    </w:p>
    <w:p w14:paraId="3ACFD552" w14:textId="77777777" w:rsidR="00707225" w:rsidRPr="00A90DF0" w:rsidRDefault="00707225" w:rsidP="00A90DF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23770B2" w14:textId="77777777" w:rsidR="00707225" w:rsidRPr="00A90DF0" w:rsidRDefault="00356217" w:rsidP="00A90DF0">
      <w:pPr>
        <w:ind w:left="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University</w:t>
      </w:r>
      <w:r w:rsidRPr="00A90DF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of</w:t>
      </w:r>
      <w:r w:rsidRPr="00A90DF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Minnesota</w:t>
      </w:r>
      <w:r w:rsidRPr="00A90DF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(repeat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for</w:t>
      </w:r>
      <w:r w:rsidRPr="00A90DF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other</w:t>
      </w:r>
      <w:r w:rsidRPr="00A90DF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universi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b/>
          <w:sz w:val="22"/>
          <w:szCs w:val="22"/>
        </w:rPr>
        <w:t>y</w:t>
      </w:r>
      <w:r w:rsidRPr="00A90DF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or</w:t>
      </w:r>
      <w:r w:rsidRPr="00A90DF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academic</w:t>
      </w:r>
      <w:r w:rsidRPr="00A90DF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positions)</w:t>
      </w:r>
    </w:p>
    <w:p w14:paraId="33EB4890" w14:textId="77777777" w:rsidR="00707225" w:rsidRPr="00A90DF0" w:rsidRDefault="00707225" w:rsidP="00A90D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44B855E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404844CF" w14:textId="77777777" w:rsidR="00707225" w:rsidRPr="00A90DF0" w:rsidRDefault="00356217" w:rsidP="00A90DF0">
      <w:pPr>
        <w:ind w:left="120" w:right="77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Courses,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seminars,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ins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ructional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uni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taught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(just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 listing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here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–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put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n detai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nu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ber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students 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taught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teaching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section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dossier)</w:t>
      </w:r>
    </w:p>
    <w:p w14:paraId="2F8494FD" w14:textId="77777777" w:rsidR="00707225" w:rsidRPr="00A90DF0" w:rsidRDefault="00707225" w:rsidP="00A90D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C5474F2" w14:textId="77777777" w:rsidR="00707225" w:rsidRPr="00A90DF0" w:rsidRDefault="00356217" w:rsidP="00A90DF0">
      <w:pPr>
        <w:ind w:left="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Curriculum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Development</w:t>
      </w:r>
    </w:p>
    <w:p w14:paraId="1F1722E3" w14:textId="77777777" w:rsidR="00707225" w:rsidRPr="00A90DF0" w:rsidRDefault="00356217" w:rsidP="00A90DF0">
      <w:pPr>
        <w:spacing w:before="35"/>
        <w:ind w:left="715" w:right="535" w:hanging="55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(courses,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seminars,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laboratories,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curriculum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gui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90DF0">
        <w:rPr>
          <w:rFonts w:asciiTheme="minorHAnsi" w:hAnsiTheme="minorHAnsi" w:cstheme="minorHAnsi"/>
          <w:sz w:val="22"/>
          <w:szCs w:val="22"/>
        </w:rPr>
        <w:t>es,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assessment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activities 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learning, service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lear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90DF0">
        <w:rPr>
          <w:rFonts w:asciiTheme="minorHAnsi" w:hAnsiTheme="minorHAnsi" w:cstheme="minorHAnsi"/>
          <w:sz w:val="22"/>
          <w:szCs w:val="22"/>
        </w:rPr>
        <w:t>ing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ater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als,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rubrics,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etc.)</w:t>
      </w:r>
    </w:p>
    <w:p w14:paraId="55A21011" w14:textId="77777777" w:rsidR="00707225" w:rsidRPr="00A90DF0" w:rsidRDefault="00707225" w:rsidP="00A90D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54F3F75" w14:textId="77777777" w:rsidR="00707225" w:rsidRPr="00A90DF0" w:rsidRDefault="00356217" w:rsidP="00A90DF0">
      <w:pPr>
        <w:ind w:left="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Collaborative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Efforts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Activities</w:t>
      </w:r>
    </w:p>
    <w:p w14:paraId="0C4238D5" w14:textId="77777777" w:rsidR="00707225" w:rsidRPr="00A90DF0" w:rsidRDefault="00356217" w:rsidP="00A90DF0">
      <w:pPr>
        <w:spacing w:before="35"/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(co-teaching,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interdisciplinary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teach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ng,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curricular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planning,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asses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sz w:val="22"/>
          <w:szCs w:val="22"/>
        </w:rPr>
        <w:t>ment,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etc.)</w:t>
      </w:r>
    </w:p>
    <w:p w14:paraId="638B083C" w14:textId="77777777" w:rsidR="00707225" w:rsidRPr="00A90DF0" w:rsidRDefault="00707225" w:rsidP="00A90D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7C7E33A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7A650474" w14:textId="77777777" w:rsidR="00707225" w:rsidRPr="00A90DF0" w:rsidRDefault="00356217" w:rsidP="00A90DF0">
      <w:pPr>
        <w:ind w:left="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Faculty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Develop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ent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Act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vities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regarding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teaching</w:t>
      </w:r>
    </w:p>
    <w:p w14:paraId="1068D4EC" w14:textId="77777777" w:rsidR="00707225" w:rsidRPr="00A90DF0" w:rsidRDefault="00356217" w:rsidP="00A90DF0">
      <w:pPr>
        <w:spacing w:before="35"/>
        <w:ind w:left="770" w:right="137" w:hanging="11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(workshops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progra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with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Center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Teac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90DF0">
        <w:rPr>
          <w:rFonts w:asciiTheme="minorHAnsi" w:hAnsiTheme="minorHAnsi" w:cstheme="minorHAnsi"/>
          <w:sz w:val="22"/>
          <w:szCs w:val="22"/>
        </w:rPr>
        <w:t>ing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Learning,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includ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ng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Early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Career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 Mid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Career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Teaching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Progra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s;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workshops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with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Center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Writing,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Digital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Media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Center, etc.)</w:t>
      </w:r>
    </w:p>
    <w:p w14:paraId="20BD221A" w14:textId="77777777" w:rsidR="00707225" w:rsidRPr="00A90DF0" w:rsidRDefault="00707225" w:rsidP="00A90D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2D1F40C" w14:textId="77777777" w:rsidR="00707225" w:rsidRPr="00A90DF0" w:rsidRDefault="00356217" w:rsidP="00A90DF0">
      <w:pPr>
        <w:ind w:left="120" w:right="6157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AD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90DF0">
        <w:rPr>
          <w:rFonts w:asciiTheme="minorHAnsi" w:hAnsiTheme="minorHAnsi" w:cstheme="minorHAnsi"/>
          <w:b/>
          <w:sz w:val="22"/>
          <w:szCs w:val="22"/>
        </w:rPr>
        <w:t>ISI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90DF0">
        <w:rPr>
          <w:rFonts w:asciiTheme="minorHAnsi" w:hAnsiTheme="minorHAnsi" w:cstheme="minorHAnsi"/>
          <w:b/>
          <w:sz w:val="22"/>
          <w:szCs w:val="22"/>
        </w:rPr>
        <w:t>G</w:t>
      </w:r>
      <w:r w:rsidRPr="00A90DF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AND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M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sz w:val="22"/>
          <w:szCs w:val="22"/>
        </w:rPr>
        <w:t>N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b/>
          <w:sz w:val="22"/>
          <w:szCs w:val="22"/>
        </w:rPr>
        <w:t>OR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sz w:val="22"/>
          <w:szCs w:val="22"/>
        </w:rPr>
        <w:t>NG Undergrad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A90DF0">
        <w:rPr>
          <w:rFonts w:asciiTheme="minorHAnsi" w:hAnsiTheme="minorHAnsi" w:cstheme="minorHAnsi"/>
          <w:b/>
          <w:sz w:val="22"/>
          <w:szCs w:val="22"/>
        </w:rPr>
        <w:t>ate</w:t>
      </w:r>
      <w:r w:rsidRPr="00A90DF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Student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Activities</w:t>
      </w:r>
    </w:p>
    <w:p w14:paraId="1B8C3778" w14:textId="77777777" w:rsidR="00707225" w:rsidRPr="00A90DF0" w:rsidRDefault="00356217" w:rsidP="00A90DF0">
      <w:pPr>
        <w:spacing w:before="12"/>
        <w:ind w:left="840" w:right="1450" w:hanging="18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Undergraduate</w:t>
      </w:r>
      <w:r w:rsidRPr="00A90D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arch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projects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(U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A90DF0">
        <w:rPr>
          <w:rFonts w:asciiTheme="minorHAnsi" w:hAnsiTheme="minorHAnsi" w:cstheme="minorHAnsi"/>
          <w:sz w:val="22"/>
          <w:szCs w:val="22"/>
        </w:rPr>
        <w:t>PS,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directed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resea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ch,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lab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participation,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etc.) Student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</w:p>
    <w:p w14:paraId="6D38B887" w14:textId="77777777" w:rsidR="00707225" w:rsidRPr="00A90DF0" w:rsidRDefault="00707225" w:rsidP="00A90D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40C0D41" w14:textId="77777777" w:rsidR="00707225" w:rsidRPr="00A90DF0" w:rsidRDefault="00356217" w:rsidP="00A90DF0">
      <w:pPr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Undergraduate</w:t>
      </w:r>
      <w:r w:rsidRPr="00A90D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90DF0">
        <w:rPr>
          <w:rFonts w:asciiTheme="minorHAnsi" w:hAnsiTheme="minorHAnsi" w:cstheme="minorHAnsi"/>
          <w:sz w:val="22"/>
          <w:szCs w:val="22"/>
        </w:rPr>
        <w:t>mma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theses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honors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projects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directed</w:t>
      </w:r>
    </w:p>
    <w:p w14:paraId="4D6533FB" w14:textId="77777777" w:rsidR="00707225" w:rsidRPr="00A90DF0" w:rsidRDefault="00356217" w:rsidP="00A90DF0">
      <w:pPr>
        <w:spacing w:before="35"/>
        <w:ind w:left="8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</w:p>
    <w:p w14:paraId="3E87F4F5" w14:textId="77777777" w:rsidR="00707225" w:rsidRPr="00A90DF0" w:rsidRDefault="00707225" w:rsidP="00A90D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0CD2D81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5A5760D0" w14:textId="77777777" w:rsidR="00707225" w:rsidRPr="00A90DF0" w:rsidRDefault="00356217" w:rsidP="00A90DF0">
      <w:pPr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Undergraduate</w:t>
      </w:r>
      <w:r w:rsidRPr="00A90D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advising</w:t>
      </w:r>
    </w:p>
    <w:p w14:paraId="6529F92F" w14:textId="77777777" w:rsidR="00707225" w:rsidRPr="00A90DF0" w:rsidRDefault="00356217" w:rsidP="00A90DF0">
      <w:pPr>
        <w:spacing w:before="35"/>
        <w:ind w:left="8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</w:p>
    <w:p w14:paraId="16495B6A" w14:textId="77777777" w:rsidR="00707225" w:rsidRPr="00A90DF0" w:rsidRDefault="00707225" w:rsidP="00A90D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44B519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41E42D6A" w14:textId="77777777" w:rsidR="00707225" w:rsidRPr="00A90DF0" w:rsidRDefault="00356217" w:rsidP="00A90DF0">
      <w:pPr>
        <w:ind w:left="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Graduate</w:t>
      </w:r>
      <w:r w:rsidRPr="00A90DF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Student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Activities</w:t>
      </w:r>
    </w:p>
    <w:p w14:paraId="69AF1139" w14:textId="77777777" w:rsidR="00707225" w:rsidRPr="00A90DF0" w:rsidRDefault="00707225" w:rsidP="00A90D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C34B01D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0C5544C5" w14:textId="77777777" w:rsidR="00707225" w:rsidRPr="00A90DF0" w:rsidRDefault="00356217" w:rsidP="00A90DF0">
      <w:pPr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Master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Theses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Di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ected</w:t>
      </w:r>
    </w:p>
    <w:p w14:paraId="3E3BF356" w14:textId="77777777" w:rsidR="00707225" w:rsidRPr="00A90DF0" w:rsidRDefault="00356217" w:rsidP="00A90DF0">
      <w:pPr>
        <w:spacing w:before="35"/>
        <w:ind w:left="8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lastRenderedPageBreak/>
        <w:t>Student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 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thes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0DF0">
        <w:rPr>
          <w:rFonts w:asciiTheme="minorHAnsi" w:hAnsiTheme="minorHAnsi" w:cstheme="minorHAnsi"/>
          <w:sz w:val="22"/>
          <w:szCs w:val="22"/>
        </w:rPr>
        <w:t>s,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</w:t>
      </w:r>
    </w:p>
    <w:p w14:paraId="1CF305CF" w14:textId="77777777" w:rsidR="00707225" w:rsidRPr="00A90DF0" w:rsidRDefault="00707225" w:rsidP="00A90D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2328854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57A4C5D9" w14:textId="77777777" w:rsidR="00707225" w:rsidRPr="00A90DF0" w:rsidRDefault="00356217" w:rsidP="00A90DF0">
      <w:pPr>
        <w:ind w:left="660"/>
        <w:rPr>
          <w:rFonts w:asciiTheme="minorHAnsi" w:hAnsiTheme="minorHAnsi" w:cstheme="minorHAnsi"/>
          <w:sz w:val="22"/>
          <w:szCs w:val="22"/>
        </w:rPr>
        <w:sectPr w:rsidR="00707225" w:rsidRPr="00A90DF0">
          <w:pgSz w:w="12240" w:h="15840"/>
          <w:pgMar w:top="920" w:right="1440" w:bottom="280" w:left="1320" w:header="738" w:footer="727" w:gutter="0"/>
          <w:cols w:space="720"/>
        </w:sectPr>
      </w:pPr>
      <w:r w:rsidRPr="00A90DF0">
        <w:rPr>
          <w:rFonts w:asciiTheme="minorHAnsi" w:hAnsiTheme="minorHAnsi" w:cstheme="minorHAnsi"/>
          <w:sz w:val="22"/>
          <w:szCs w:val="22"/>
        </w:rPr>
        <w:t>Master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Advisees</w:t>
      </w:r>
    </w:p>
    <w:p w14:paraId="6746ECAC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26F27055" w14:textId="77777777" w:rsidR="00707225" w:rsidRPr="00A90DF0" w:rsidRDefault="00707225" w:rsidP="00A90DF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DCC2B4B" w14:textId="77777777" w:rsidR="00707225" w:rsidRPr="00A90DF0" w:rsidRDefault="00356217" w:rsidP="00A90DF0">
      <w:pPr>
        <w:spacing w:before="31"/>
        <w:ind w:left="8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</w:p>
    <w:p w14:paraId="5CA5C1D9" w14:textId="77777777" w:rsidR="00707225" w:rsidRPr="00A90DF0" w:rsidRDefault="00707225" w:rsidP="00A90D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E0A875C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54F7B2FB" w14:textId="77777777" w:rsidR="00707225" w:rsidRPr="00A90DF0" w:rsidRDefault="00356217" w:rsidP="00A90DF0">
      <w:pPr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Doctoral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Dis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sz w:val="22"/>
          <w:szCs w:val="22"/>
        </w:rPr>
        <w:t>ertations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Dir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cted</w:t>
      </w:r>
    </w:p>
    <w:p w14:paraId="3D9A29DD" w14:textId="77777777" w:rsidR="00707225" w:rsidRPr="00A90DF0" w:rsidRDefault="00356217" w:rsidP="00A90DF0">
      <w:pPr>
        <w:spacing w:before="35"/>
        <w:ind w:left="8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,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title 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dissertation,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</w:t>
      </w:r>
    </w:p>
    <w:p w14:paraId="5E44E597" w14:textId="77777777" w:rsidR="00707225" w:rsidRPr="00A90DF0" w:rsidRDefault="00707225" w:rsidP="00A90D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428B7B0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791B88A4" w14:textId="77777777" w:rsidR="00707225" w:rsidRPr="00A90DF0" w:rsidRDefault="00356217" w:rsidP="00A90DF0">
      <w:pPr>
        <w:ind w:left="840" w:right="457" w:hanging="18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Doctoral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Students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Advised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(Acad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mic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90DF0">
        <w:rPr>
          <w:rFonts w:asciiTheme="minorHAnsi" w:hAnsiTheme="minorHAnsi" w:cstheme="minorHAnsi"/>
          <w:sz w:val="22"/>
          <w:szCs w:val="22"/>
        </w:rPr>
        <w:t>vising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all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part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gr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DF0">
        <w:rPr>
          <w:rFonts w:asciiTheme="minorHAnsi" w:hAnsiTheme="minorHAnsi" w:cstheme="minorHAnsi"/>
          <w:sz w:val="22"/>
          <w:szCs w:val="22"/>
        </w:rPr>
        <w:t>duate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studen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’s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90DF0">
        <w:rPr>
          <w:rFonts w:asciiTheme="minorHAnsi" w:hAnsiTheme="minorHAnsi" w:cstheme="minorHAnsi"/>
          <w:sz w:val="22"/>
          <w:szCs w:val="22"/>
        </w:rPr>
        <w:t>ra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) Student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Names</w:t>
      </w:r>
    </w:p>
    <w:p w14:paraId="3055F424" w14:textId="77777777" w:rsidR="00707225" w:rsidRPr="00A90DF0" w:rsidRDefault="00707225" w:rsidP="00A90D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C83C698" w14:textId="77777777" w:rsidR="00707225" w:rsidRPr="00A90DF0" w:rsidRDefault="00356217" w:rsidP="00A90DF0">
      <w:pPr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Doctoral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Committees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Served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on</w:t>
      </w:r>
    </w:p>
    <w:p w14:paraId="166693EE" w14:textId="77777777" w:rsidR="00707225" w:rsidRPr="00A90DF0" w:rsidRDefault="00356217" w:rsidP="00A90DF0">
      <w:pPr>
        <w:spacing w:before="35"/>
        <w:ind w:left="8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Student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Names</w:t>
      </w:r>
    </w:p>
    <w:p w14:paraId="7845DBB6" w14:textId="77777777" w:rsidR="00707225" w:rsidRPr="00A90DF0" w:rsidRDefault="00707225" w:rsidP="00A90D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0AD58C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59AF1C39" w14:textId="77777777" w:rsidR="00707225" w:rsidRPr="00A90DF0" w:rsidRDefault="00356217" w:rsidP="00A90DF0">
      <w:pPr>
        <w:ind w:left="840" w:right="5603" w:hanging="7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Professional</w:t>
      </w:r>
      <w:r w:rsidRPr="00A90DF0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Student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Act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sz w:val="22"/>
          <w:szCs w:val="22"/>
        </w:rPr>
        <w:t xml:space="preserve">vities </w:t>
      </w:r>
      <w:r w:rsidRPr="00A90DF0">
        <w:rPr>
          <w:rFonts w:asciiTheme="minorHAnsi" w:hAnsiTheme="minorHAnsi" w:cstheme="minorHAnsi"/>
          <w:sz w:val="22"/>
          <w:szCs w:val="22"/>
        </w:rPr>
        <w:t>Professional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students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supervised N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sz w:val="22"/>
          <w:szCs w:val="22"/>
        </w:rPr>
        <w:t>mes,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</w:t>
      </w:r>
    </w:p>
    <w:p w14:paraId="2DDA91AC" w14:textId="77777777" w:rsidR="00707225" w:rsidRPr="00A90DF0" w:rsidRDefault="00707225" w:rsidP="00A90DF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5133A98" w14:textId="77777777" w:rsidR="00707225" w:rsidRPr="00A90DF0" w:rsidRDefault="00356217" w:rsidP="00A90DF0">
      <w:pPr>
        <w:ind w:left="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Post-doctoral</w:t>
      </w:r>
      <w:r w:rsidRPr="00A90DF0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fellows</w:t>
      </w:r>
      <w:r w:rsidRPr="00A90DF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su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90DF0">
        <w:rPr>
          <w:rFonts w:asciiTheme="minorHAnsi" w:hAnsiTheme="minorHAnsi" w:cstheme="minorHAnsi"/>
          <w:b/>
          <w:sz w:val="22"/>
          <w:szCs w:val="22"/>
        </w:rPr>
        <w:t>ervised</w:t>
      </w:r>
    </w:p>
    <w:p w14:paraId="3DBB9B28" w14:textId="77777777" w:rsidR="00707225" w:rsidRPr="00A90DF0" w:rsidRDefault="00356217" w:rsidP="00A90DF0">
      <w:pPr>
        <w:ind w:left="8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N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sz w:val="22"/>
          <w:szCs w:val="22"/>
        </w:rPr>
        <w:t>me,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</w:t>
      </w:r>
    </w:p>
    <w:p w14:paraId="613C2160" w14:textId="77777777" w:rsidR="00707225" w:rsidRPr="00A90DF0" w:rsidRDefault="00707225" w:rsidP="00A90D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AD94387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5C008236" w14:textId="77777777" w:rsidR="00707225" w:rsidRPr="00A90DF0" w:rsidRDefault="00356217" w:rsidP="00A90DF0">
      <w:pPr>
        <w:ind w:left="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Visiting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Scholars</w:t>
      </w:r>
      <w:r w:rsidRPr="00A90DF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Hosted</w:t>
      </w:r>
    </w:p>
    <w:p w14:paraId="1A90283D" w14:textId="77777777" w:rsidR="00707225" w:rsidRPr="00A90DF0" w:rsidRDefault="00356217" w:rsidP="00A90DF0">
      <w:pPr>
        <w:spacing w:before="35"/>
        <w:ind w:left="8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N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sz w:val="22"/>
          <w:szCs w:val="22"/>
        </w:rPr>
        <w:t>mes,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</w:t>
      </w:r>
    </w:p>
    <w:p w14:paraId="27645EBD" w14:textId="77777777" w:rsidR="00707225" w:rsidRPr="00A90DF0" w:rsidRDefault="00707225" w:rsidP="00A90D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0934370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3C8F042B" w14:textId="77777777" w:rsidR="00707225" w:rsidRPr="00A90DF0" w:rsidRDefault="00356217" w:rsidP="00A90DF0">
      <w:pPr>
        <w:ind w:left="840" w:right="86" w:hanging="7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Other</w:t>
      </w:r>
      <w:r w:rsidRPr="00A90DF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Mentoring</w:t>
      </w:r>
      <w:r w:rsidRPr="00A90DF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Activities</w:t>
      </w:r>
      <w:r w:rsidRPr="00A90DF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z w:val="22"/>
          <w:szCs w:val="22"/>
        </w:rPr>
        <w:t>including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serving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 mentor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me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90DF0">
        <w:rPr>
          <w:rFonts w:asciiTheme="minorHAnsi" w:hAnsiTheme="minorHAnsi" w:cstheme="minorHAnsi"/>
          <w:sz w:val="22"/>
          <w:szCs w:val="22"/>
        </w:rPr>
        <w:t>er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ntoring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committee 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 faculty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90DF0">
        <w:rPr>
          <w:rFonts w:asciiTheme="minorHAnsi" w:hAnsiTheme="minorHAnsi" w:cstheme="minorHAnsi"/>
          <w:sz w:val="22"/>
          <w:szCs w:val="22"/>
        </w:rPr>
        <w:t>er,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559FAF59" w14:textId="77777777" w:rsidR="00707225" w:rsidRPr="00A90DF0" w:rsidRDefault="00707225" w:rsidP="00A90D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A16DF58" w14:textId="77777777" w:rsidR="00707225" w:rsidRPr="00A90DF0" w:rsidRDefault="00356217" w:rsidP="00A90DF0">
      <w:pPr>
        <w:ind w:left="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epeat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all 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above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other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institu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ions.]</w:t>
      </w:r>
    </w:p>
    <w:p w14:paraId="0A831009" w14:textId="77777777" w:rsidR="00707225" w:rsidRPr="00A90DF0" w:rsidRDefault="00707225" w:rsidP="00A90DF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10ACD4F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767337B2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3D2CAC5D" w14:textId="77777777" w:rsidR="00707225" w:rsidRPr="00A90DF0" w:rsidRDefault="00356217" w:rsidP="00A90DF0">
      <w:pPr>
        <w:ind w:left="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SERV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sz w:val="22"/>
          <w:szCs w:val="22"/>
        </w:rPr>
        <w:t>CE</w:t>
      </w:r>
      <w:r w:rsidRPr="00A90DF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b/>
          <w:sz w:val="22"/>
          <w:szCs w:val="22"/>
        </w:rPr>
        <w:t>ND</w:t>
      </w:r>
      <w:r w:rsidRPr="00A90DF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PU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90DF0">
        <w:rPr>
          <w:rFonts w:asciiTheme="minorHAnsi" w:hAnsiTheme="minorHAnsi" w:cstheme="minorHAnsi"/>
          <w:b/>
          <w:sz w:val="22"/>
          <w:szCs w:val="22"/>
        </w:rPr>
        <w:t>LIC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OUT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b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AC</w:t>
      </w:r>
      <w:r w:rsidRPr="00A90DF0">
        <w:rPr>
          <w:rFonts w:asciiTheme="minorHAnsi" w:hAnsiTheme="minorHAnsi" w:cstheme="minorHAnsi"/>
          <w:b/>
          <w:sz w:val="22"/>
          <w:szCs w:val="22"/>
        </w:rPr>
        <w:t>H</w:t>
      </w:r>
    </w:p>
    <w:p w14:paraId="75DD39A2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2F8F17D" w14:textId="77777777" w:rsidR="00707225" w:rsidRPr="00A90DF0" w:rsidRDefault="00356217" w:rsidP="00A90DF0">
      <w:pPr>
        <w:ind w:left="12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Service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To</w:t>
      </w:r>
      <w:r w:rsidRPr="00A90DF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b/>
          <w:sz w:val="22"/>
          <w:szCs w:val="22"/>
        </w:rPr>
        <w:t>he</w:t>
      </w:r>
      <w:r w:rsidRPr="00A90DF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w w:val="99"/>
          <w:sz w:val="22"/>
          <w:szCs w:val="22"/>
        </w:rPr>
        <w:t>Disciplin</w:t>
      </w:r>
      <w:r w:rsidRPr="00A90D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w w:val="99"/>
          <w:sz w:val="22"/>
          <w:szCs w:val="22"/>
        </w:rPr>
        <w:t>/Profession/</w:t>
      </w:r>
      <w:r w:rsidRPr="00A90D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w w:val="99"/>
          <w:sz w:val="22"/>
          <w:szCs w:val="22"/>
        </w:rPr>
        <w:t>nterdiscipli</w:t>
      </w:r>
      <w:r w:rsidRPr="00A90D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n</w:t>
      </w:r>
      <w:r w:rsidRPr="00A90DF0">
        <w:rPr>
          <w:rFonts w:asciiTheme="minorHAnsi" w:hAnsiTheme="minorHAnsi" w:cstheme="minorHAnsi"/>
          <w:b/>
          <w:w w:val="99"/>
          <w:sz w:val="22"/>
          <w:szCs w:val="22"/>
        </w:rPr>
        <w:t>ary</w:t>
      </w:r>
      <w:r w:rsidRPr="00A90D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Area(s)</w:t>
      </w:r>
    </w:p>
    <w:p w14:paraId="63552924" w14:textId="77777777" w:rsidR="00707225" w:rsidRPr="00A90DF0" w:rsidRDefault="00707225" w:rsidP="00A90DF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5183706" w14:textId="77777777" w:rsidR="00707225" w:rsidRPr="00A90DF0" w:rsidRDefault="00356217" w:rsidP="00A90DF0">
      <w:pPr>
        <w:ind w:left="660" w:right="4249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Editorships/Journal</w:t>
      </w:r>
      <w:r w:rsidRPr="00A90DF0">
        <w:rPr>
          <w:rFonts w:asciiTheme="minorHAnsi" w:hAnsiTheme="minorHAnsi" w:cstheme="minorHAnsi"/>
          <w:b/>
          <w:i/>
          <w:spacing w:val="-1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Revi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wer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Experie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 xml:space="preserve">ce </w:t>
      </w:r>
      <w:r w:rsidRPr="00A90DF0">
        <w:rPr>
          <w:rFonts w:asciiTheme="minorHAnsi" w:hAnsiTheme="minorHAnsi" w:cstheme="minorHAnsi"/>
          <w:sz w:val="22"/>
          <w:szCs w:val="22"/>
        </w:rPr>
        <w:t>Associa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e/S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ction</w:t>
      </w:r>
      <w:r w:rsidRPr="00A90DF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Editor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Editor,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Journal,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 Reviewer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experience,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Jou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nal,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</w:t>
      </w:r>
    </w:p>
    <w:p w14:paraId="1D03BF11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3C5B981" w14:textId="77777777" w:rsidR="00707225" w:rsidRPr="00A90DF0" w:rsidRDefault="00356217" w:rsidP="00A90DF0">
      <w:pPr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Committee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memberships</w:t>
      </w:r>
      <w:r w:rsidRPr="00A90DF0">
        <w:rPr>
          <w:rFonts w:asciiTheme="minorHAnsi" w:hAnsiTheme="minorHAnsi" w:cstheme="minorHAnsi"/>
          <w:b/>
          <w:i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[indicate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if the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candidate</w:t>
      </w:r>
      <w:r w:rsidRPr="00A90DF0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served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as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chair]</w:t>
      </w:r>
    </w:p>
    <w:p w14:paraId="436A6AE5" w14:textId="77777777" w:rsidR="00707225" w:rsidRPr="00A90DF0" w:rsidRDefault="00356217" w:rsidP="00A90DF0">
      <w:pPr>
        <w:ind w:left="9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[include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task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forces,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boards,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etc. 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professional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organization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6493B5A5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1AC6EB5" w14:textId="77777777" w:rsidR="00707225" w:rsidRPr="00A90DF0" w:rsidRDefault="00356217" w:rsidP="00A90DF0">
      <w:pPr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Revi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w</w:t>
      </w:r>
      <w:r w:rsidRPr="00A90DF0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panels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for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external</w:t>
      </w:r>
      <w:r w:rsidRPr="00A90DF0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funding</w:t>
      </w:r>
      <w:r w:rsidRPr="00A90DF0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agencies,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foundations,</w:t>
      </w:r>
      <w:r w:rsidRPr="00A90DF0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etc.</w:t>
      </w:r>
    </w:p>
    <w:p w14:paraId="1F1FE195" w14:textId="77777777" w:rsidR="00707225" w:rsidRPr="00A90DF0" w:rsidRDefault="00356217" w:rsidP="00A90DF0">
      <w:pPr>
        <w:ind w:left="93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[include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age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90DF0">
        <w:rPr>
          <w:rFonts w:asciiTheme="minorHAnsi" w:hAnsiTheme="minorHAnsi" w:cstheme="minorHAnsi"/>
          <w:sz w:val="22"/>
          <w:szCs w:val="22"/>
        </w:rPr>
        <w:t>cies,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review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90DF0">
        <w:rPr>
          <w:rFonts w:asciiTheme="minorHAnsi" w:hAnsiTheme="minorHAnsi" w:cstheme="minorHAnsi"/>
          <w:sz w:val="22"/>
          <w:szCs w:val="22"/>
        </w:rPr>
        <w:t>a</w:t>
      </w:r>
      <w:r w:rsidRPr="00A90DF0">
        <w:rPr>
          <w:rFonts w:asciiTheme="minorHAnsi" w:hAnsiTheme="minorHAnsi" w:cstheme="minorHAnsi"/>
          <w:sz w:val="22"/>
          <w:szCs w:val="22"/>
        </w:rPr>
        <w:t>nel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s,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dates,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251DE414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6C389AB" w14:textId="77777777" w:rsidR="00707225" w:rsidRPr="00A90DF0" w:rsidRDefault="00356217" w:rsidP="00A90DF0">
      <w:pPr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Program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rev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ew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experie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nc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</w:t>
      </w:r>
    </w:p>
    <w:p w14:paraId="168513A8" w14:textId="77777777" w:rsidR="00707225" w:rsidRPr="00A90DF0" w:rsidRDefault="00356217" w:rsidP="00A90DF0">
      <w:pPr>
        <w:spacing w:before="3"/>
        <w:ind w:left="1040" w:right="68" w:hanging="11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pacing w:val="-1"/>
          <w:sz w:val="22"/>
          <w:szCs w:val="22"/>
        </w:rPr>
        <w:lastRenderedPageBreak/>
        <w:t>[</w:t>
      </w:r>
      <w:r w:rsidRPr="00A90DF0">
        <w:rPr>
          <w:rFonts w:asciiTheme="minorHAnsi" w:hAnsiTheme="minorHAnsi" w:cstheme="minorHAnsi"/>
          <w:sz w:val="22"/>
          <w:szCs w:val="22"/>
        </w:rPr>
        <w:t>include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reviews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universities,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professional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organi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A90DF0">
        <w:rPr>
          <w:rFonts w:asciiTheme="minorHAnsi" w:hAnsiTheme="minorHAnsi" w:cstheme="minorHAnsi"/>
          <w:sz w:val="22"/>
          <w:szCs w:val="22"/>
        </w:rPr>
        <w:t>ations,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fund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A90DF0">
        <w:rPr>
          <w:rFonts w:asciiTheme="minorHAnsi" w:hAnsiTheme="minorHAnsi" w:cstheme="minorHAnsi"/>
          <w:sz w:val="22"/>
          <w:szCs w:val="22"/>
        </w:rPr>
        <w:t>g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agencies,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etc. with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dates, places,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focus,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0A4FBFCB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07D8538" w14:textId="77777777" w:rsidR="00707225" w:rsidRPr="00A90DF0" w:rsidRDefault="00356217" w:rsidP="00A90DF0">
      <w:pPr>
        <w:ind w:left="66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Jurors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for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artistic/creati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v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works</w:t>
      </w:r>
    </w:p>
    <w:p w14:paraId="5A6C9134" w14:textId="77777777" w:rsidR="00707225" w:rsidRPr="00A90DF0" w:rsidRDefault="00356217" w:rsidP="00A90DF0">
      <w:pPr>
        <w:ind w:left="930"/>
        <w:rPr>
          <w:rFonts w:asciiTheme="minorHAnsi" w:hAnsiTheme="minorHAnsi" w:cstheme="minorHAnsi"/>
          <w:sz w:val="22"/>
          <w:szCs w:val="22"/>
        </w:rPr>
        <w:sectPr w:rsidR="00707225" w:rsidRPr="00A90DF0">
          <w:pgSz w:w="12240" w:h="15840"/>
          <w:pgMar w:top="920" w:right="1580" w:bottom="280" w:left="1320" w:header="738" w:footer="727" w:gutter="0"/>
          <w:cols w:space="720"/>
        </w:sectPr>
      </w:pP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z w:val="22"/>
          <w:szCs w:val="22"/>
        </w:rPr>
        <w:t>include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venues,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dates,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etc.]</w:t>
      </w:r>
    </w:p>
    <w:p w14:paraId="120B6C42" w14:textId="77777777" w:rsidR="00707225" w:rsidRPr="00A90DF0" w:rsidRDefault="00707225" w:rsidP="00A90D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B44D6D3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7AF234FD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38E7D408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30BE1624" w14:textId="77777777" w:rsidR="00707225" w:rsidRPr="00A90DF0" w:rsidRDefault="00356217" w:rsidP="00A90DF0">
      <w:pPr>
        <w:spacing w:before="31"/>
        <w:ind w:left="910" w:right="64" w:hanging="27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Organization</w:t>
      </w:r>
      <w:r w:rsidRPr="00A90DF0">
        <w:rPr>
          <w:rFonts w:asciiTheme="minorHAnsi" w:hAnsiTheme="minorHAnsi" w:cstheme="minorHAnsi"/>
          <w:b/>
          <w:i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conferen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es,</w:t>
      </w:r>
      <w:r w:rsidRPr="00A90DF0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workshops,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panels,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symposia</w:t>
      </w:r>
      <w:r w:rsidRPr="00A90DF0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[indicate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if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served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chair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co-chair, 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90DF0">
        <w:rPr>
          <w:rFonts w:asciiTheme="minorHAnsi" w:hAnsiTheme="minorHAnsi" w:cstheme="minorHAnsi"/>
          <w:sz w:val="22"/>
          <w:szCs w:val="22"/>
        </w:rPr>
        <w:t>er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organizing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committee,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076437C0" w14:textId="77777777" w:rsidR="00707225" w:rsidRPr="00A90DF0" w:rsidRDefault="00356217" w:rsidP="00A90DF0">
      <w:pPr>
        <w:ind w:left="91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z w:val="22"/>
          <w:szCs w:val="22"/>
        </w:rPr>
        <w:t>include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dates,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organizatio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0DF0">
        <w:rPr>
          <w:rFonts w:asciiTheme="minorHAnsi" w:hAnsiTheme="minorHAnsi" w:cstheme="minorHAnsi"/>
          <w:sz w:val="22"/>
          <w:szCs w:val="22"/>
        </w:rPr>
        <w:t>/society</w:t>
      </w:r>
      <w:r w:rsidRPr="00A90DF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if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applicable,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nature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work,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2ABB7DF8" w14:textId="77777777" w:rsidR="00707225" w:rsidRPr="00A90DF0" w:rsidRDefault="00707225" w:rsidP="00A90D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5DC55ED" w14:textId="77777777" w:rsidR="00707225" w:rsidRPr="00A90DF0" w:rsidRDefault="00356217" w:rsidP="00A90DF0">
      <w:pPr>
        <w:ind w:left="10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Service</w:t>
      </w:r>
      <w:r w:rsidRPr="00A90D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To</w:t>
      </w:r>
      <w:r w:rsidRPr="00A90DF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b/>
          <w:sz w:val="22"/>
          <w:szCs w:val="22"/>
        </w:rPr>
        <w:t>he</w:t>
      </w:r>
      <w:r w:rsidRPr="00A90DF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Universi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A90DF0">
        <w:rPr>
          <w:rFonts w:asciiTheme="minorHAnsi" w:hAnsiTheme="minorHAnsi" w:cstheme="minorHAnsi"/>
          <w:b/>
          <w:sz w:val="22"/>
          <w:szCs w:val="22"/>
        </w:rPr>
        <w:t>/College/D</w:t>
      </w:r>
      <w:r w:rsidRPr="00A90DF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b/>
          <w:sz w:val="22"/>
          <w:szCs w:val="22"/>
        </w:rPr>
        <w:t>partment</w:t>
      </w:r>
    </w:p>
    <w:p w14:paraId="20D96634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F328B2B" w14:textId="77777777" w:rsidR="00707225" w:rsidRPr="00A90DF0" w:rsidRDefault="00356217" w:rsidP="00A90DF0">
      <w:pPr>
        <w:ind w:left="6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University</w:t>
      </w:r>
      <w:r w:rsidRPr="00A90DF0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Minnesota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[indicate</w:t>
      </w:r>
      <w:r w:rsidRPr="00A90D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dates</w:t>
      </w:r>
      <w:r w:rsidRPr="00A90DF0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service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activities]</w:t>
      </w:r>
    </w:p>
    <w:p w14:paraId="6111C5E3" w14:textId="77777777" w:rsidR="00707225" w:rsidRPr="00A90DF0" w:rsidRDefault="00707225" w:rsidP="00A90DF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1E18A6F" w14:textId="77777777" w:rsidR="00707225" w:rsidRPr="00A90DF0" w:rsidRDefault="00356217" w:rsidP="00A90DF0">
      <w:pPr>
        <w:ind w:left="91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Universit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-wide</w:t>
      </w:r>
      <w:r w:rsidRPr="00A90DF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service</w:t>
      </w:r>
    </w:p>
    <w:p w14:paraId="44886631" w14:textId="77777777" w:rsidR="00707225" w:rsidRPr="00A90DF0" w:rsidRDefault="00356217" w:rsidP="00A90DF0">
      <w:pPr>
        <w:ind w:left="91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[University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Faculty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Senate;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Senate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A90DF0">
        <w:rPr>
          <w:rFonts w:asciiTheme="minorHAnsi" w:hAnsiTheme="minorHAnsi" w:cstheme="minorHAnsi"/>
          <w:sz w:val="22"/>
          <w:szCs w:val="22"/>
        </w:rPr>
        <w:t>mmittees;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Task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Forces;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A90DF0">
        <w:rPr>
          <w:rFonts w:asciiTheme="minorHAnsi" w:hAnsiTheme="minorHAnsi" w:cstheme="minorHAnsi"/>
          <w:sz w:val="22"/>
          <w:szCs w:val="22"/>
        </w:rPr>
        <w:t>ecial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Panels;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etc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3FC5438A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DBCD888" w14:textId="77777777" w:rsidR="00707225" w:rsidRPr="00A90DF0" w:rsidRDefault="00356217" w:rsidP="00A90DF0">
      <w:pPr>
        <w:ind w:left="91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Collegiate 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rvice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and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Intercollegiate</w:t>
      </w:r>
      <w:r w:rsidRPr="00A90D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z w:val="22"/>
          <w:szCs w:val="22"/>
        </w:rPr>
        <w:t>rvice</w:t>
      </w:r>
    </w:p>
    <w:p w14:paraId="20CB9341" w14:textId="77777777" w:rsidR="00707225" w:rsidRPr="00A90DF0" w:rsidRDefault="00356217" w:rsidP="00A90DF0">
      <w:pPr>
        <w:ind w:left="91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[Collegiate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0DF0">
        <w:rPr>
          <w:rFonts w:asciiTheme="minorHAnsi" w:hAnsiTheme="minorHAnsi" w:cstheme="minorHAnsi"/>
          <w:sz w:val="22"/>
          <w:szCs w:val="22"/>
        </w:rPr>
        <w:t>s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90DF0">
        <w:rPr>
          <w:rFonts w:asciiTheme="minorHAnsi" w:hAnsiTheme="minorHAnsi" w:cstheme="minorHAnsi"/>
          <w:sz w:val="22"/>
          <w:szCs w:val="22"/>
        </w:rPr>
        <w:t>l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;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collegiate c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it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ees,</w:t>
      </w:r>
      <w:r w:rsidRPr="00A90D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task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for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90DF0">
        <w:rPr>
          <w:rFonts w:asciiTheme="minorHAnsi" w:hAnsiTheme="minorHAnsi" w:cstheme="minorHAnsi"/>
          <w:sz w:val="22"/>
          <w:szCs w:val="22"/>
        </w:rPr>
        <w:t>es,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panels,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et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c.</w:t>
      </w:r>
      <w:r w:rsidRPr="00A90DF0">
        <w:rPr>
          <w:rFonts w:asciiTheme="minorHAnsi" w:hAnsiTheme="minorHAnsi" w:cstheme="minorHAnsi"/>
          <w:sz w:val="22"/>
          <w:szCs w:val="22"/>
        </w:rPr>
        <w:t>]</w:t>
      </w:r>
    </w:p>
    <w:p w14:paraId="3CDCE0C8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0A82D08" w14:textId="77777777" w:rsidR="00707225" w:rsidRPr="00A90DF0" w:rsidRDefault="00356217" w:rsidP="00A90DF0">
      <w:pPr>
        <w:ind w:left="91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Depar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DF0">
        <w:rPr>
          <w:rFonts w:asciiTheme="minorHAnsi" w:hAnsiTheme="minorHAnsi" w:cstheme="minorHAnsi"/>
          <w:sz w:val="22"/>
          <w:szCs w:val="22"/>
        </w:rPr>
        <w:t>ment/Unit</w:t>
      </w:r>
      <w:r w:rsidRPr="00A90DF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Service</w:t>
      </w:r>
    </w:p>
    <w:p w14:paraId="4ED42D40" w14:textId="77777777" w:rsidR="00707225" w:rsidRPr="00A90DF0" w:rsidRDefault="00356217" w:rsidP="00A90DF0">
      <w:pPr>
        <w:ind w:left="965" w:right="1015" w:hanging="55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90DF0">
        <w:rPr>
          <w:rFonts w:asciiTheme="minorHAnsi" w:hAnsiTheme="minorHAnsi" w:cstheme="minorHAnsi"/>
          <w:sz w:val="22"/>
          <w:szCs w:val="22"/>
        </w:rPr>
        <w:t>irector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undergraduate</w:t>
      </w:r>
      <w:r w:rsidRPr="00A90D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studies;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director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of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graduate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studies;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chair;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associate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chair; Search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mmittees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90DF0">
        <w:rPr>
          <w:rFonts w:asciiTheme="minorHAnsi" w:hAnsiTheme="minorHAnsi" w:cstheme="minorHAnsi"/>
          <w:sz w:val="22"/>
          <w:szCs w:val="22"/>
        </w:rPr>
        <w:t>chai</w:t>
      </w:r>
      <w:r w:rsidRPr="00A90D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90DF0">
        <w:rPr>
          <w:rFonts w:asciiTheme="minorHAnsi" w:hAnsiTheme="minorHAnsi" w:cstheme="minorHAnsi"/>
          <w:sz w:val="22"/>
          <w:szCs w:val="22"/>
        </w:rPr>
        <w:t>);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curriculum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ittees;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other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department</w:t>
      </w:r>
      <w:r w:rsidRPr="00A90D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committees]</w:t>
      </w:r>
    </w:p>
    <w:p w14:paraId="3CD8C392" w14:textId="77777777" w:rsidR="00707225" w:rsidRPr="00A90DF0" w:rsidRDefault="00707225" w:rsidP="00A90D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2D39CBE" w14:textId="77777777" w:rsidR="00707225" w:rsidRPr="00A90DF0" w:rsidRDefault="00356217" w:rsidP="00A90DF0">
      <w:pPr>
        <w:ind w:left="64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i/>
          <w:sz w:val="22"/>
          <w:szCs w:val="22"/>
        </w:rPr>
        <w:t>Repeat</w:t>
      </w:r>
      <w:r w:rsidRPr="00A90D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for</w:t>
      </w:r>
      <w:r w:rsidRPr="00A90D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other</w:t>
      </w:r>
      <w:r w:rsidRPr="00A90DF0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universit</w:t>
      </w:r>
      <w:r w:rsidRPr="00A90DF0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es</w:t>
      </w:r>
      <w:r w:rsidRPr="00A90D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A90D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i/>
          <w:sz w:val="22"/>
          <w:szCs w:val="22"/>
        </w:rPr>
        <w:t>institutions</w:t>
      </w:r>
    </w:p>
    <w:p w14:paraId="6B3103A8" w14:textId="77777777" w:rsidR="00707225" w:rsidRPr="00A90DF0" w:rsidRDefault="00707225" w:rsidP="00A90D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2662DAE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34F34A8C" w14:textId="77777777" w:rsidR="00707225" w:rsidRPr="00A90DF0" w:rsidRDefault="00707225" w:rsidP="00A90DF0">
      <w:pPr>
        <w:rPr>
          <w:rFonts w:asciiTheme="minorHAnsi" w:hAnsiTheme="minorHAnsi" w:cstheme="minorHAnsi"/>
          <w:sz w:val="22"/>
          <w:szCs w:val="22"/>
        </w:rPr>
      </w:pPr>
    </w:p>
    <w:p w14:paraId="747FAAA2" w14:textId="77777777" w:rsidR="00707225" w:rsidRPr="00A90DF0" w:rsidRDefault="00356217" w:rsidP="00A90DF0">
      <w:pPr>
        <w:ind w:left="10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b/>
          <w:sz w:val="22"/>
          <w:szCs w:val="22"/>
        </w:rPr>
        <w:t>Public</w:t>
      </w:r>
      <w:r w:rsidRPr="00A90DF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And</w:t>
      </w:r>
      <w:r w:rsidRPr="00A90DF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Other</w:t>
      </w:r>
      <w:r w:rsidRPr="00A90DF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b/>
          <w:sz w:val="22"/>
          <w:szCs w:val="22"/>
        </w:rPr>
        <w:t>Service</w:t>
      </w:r>
    </w:p>
    <w:p w14:paraId="60C1F785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C418E19" w14:textId="77777777" w:rsidR="00707225" w:rsidRPr="00A90DF0" w:rsidRDefault="00356217" w:rsidP="00A90DF0">
      <w:pPr>
        <w:ind w:left="10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C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DF0">
        <w:rPr>
          <w:rFonts w:asciiTheme="minorHAnsi" w:hAnsiTheme="minorHAnsi" w:cstheme="minorHAnsi"/>
          <w:sz w:val="22"/>
          <w:szCs w:val="22"/>
        </w:rPr>
        <w:t>m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0DF0">
        <w:rPr>
          <w:rFonts w:asciiTheme="minorHAnsi" w:hAnsiTheme="minorHAnsi" w:cstheme="minorHAnsi"/>
          <w:sz w:val="22"/>
          <w:szCs w:val="22"/>
        </w:rPr>
        <w:t>unit</w:t>
      </w:r>
      <w:r w:rsidRPr="00A90D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90DF0">
        <w:rPr>
          <w:rFonts w:asciiTheme="minorHAnsi" w:hAnsiTheme="minorHAnsi" w:cstheme="minorHAnsi"/>
          <w:sz w:val="22"/>
          <w:szCs w:val="22"/>
        </w:rPr>
        <w:t>,</w:t>
      </w:r>
      <w:r w:rsidRPr="00A90D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state, national,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or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international</w:t>
      </w:r>
      <w:r w:rsidRPr="00A90D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service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activities</w:t>
      </w:r>
    </w:p>
    <w:p w14:paraId="49F51452" w14:textId="77777777" w:rsidR="00707225" w:rsidRPr="00A90DF0" w:rsidRDefault="00707225" w:rsidP="00A90D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A197351" w14:textId="77777777" w:rsidR="00707225" w:rsidRPr="00A90DF0" w:rsidRDefault="00356217" w:rsidP="00A90DF0">
      <w:pPr>
        <w:ind w:left="100"/>
        <w:rPr>
          <w:rFonts w:asciiTheme="minorHAnsi" w:hAnsiTheme="minorHAnsi" w:cstheme="minorHAnsi"/>
          <w:sz w:val="22"/>
          <w:szCs w:val="22"/>
        </w:rPr>
      </w:pPr>
      <w:r w:rsidRPr="00A90DF0">
        <w:rPr>
          <w:rFonts w:asciiTheme="minorHAnsi" w:hAnsiTheme="minorHAnsi" w:cstheme="minorHAnsi"/>
          <w:sz w:val="22"/>
          <w:szCs w:val="22"/>
        </w:rPr>
        <w:t>Any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other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service</w:t>
      </w:r>
      <w:r w:rsidRPr="00A90D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in</w:t>
      </w:r>
      <w:r w:rsidRPr="00A90D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which</w:t>
      </w:r>
      <w:r w:rsidRPr="00A90D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candidate</w:t>
      </w:r>
      <w:r w:rsidRPr="00A90D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engages</w:t>
      </w:r>
      <w:r w:rsidRPr="00A90D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with</w:t>
      </w:r>
      <w:r w:rsidRPr="00A90D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the</w:t>
      </w:r>
      <w:r w:rsidRPr="00A90D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DF0">
        <w:rPr>
          <w:rFonts w:asciiTheme="minorHAnsi" w:hAnsiTheme="minorHAnsi" w:cstheme="minorHAnsi"/>
          <w:sz w:val="22"/>
          <w:szCs w:val="22"/>
        </w:rPr>
        <w:t>pub</w:t>
      </w:r>
      <w:r w:rsidRPr="00A90D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90DF0">
        <w:rPr>
          <w:rFonts w:asciiTheme="minorHAnsi" w:hAnsiTheme="minorHAnsi" w:cstheme="minorHAnsi"/>
          <w:sz w:val="22"/>
          <w:szCs w:val="22"/>
        </w:rPr>
        <w:t>ic</w:t>
      </w:r>
    </w:p>
    <w:sectPr w:rsidR="00707225" w:rsidRPr="00A90DF0">
      <w:pgSz w:w="12240" w:h="15840"/>
      <w:pgMar w:top="920" w:right="1420" w:bottom="280" w:left="1340" w:header="738" w:footer="7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2E13D" w14:textId="77777777" w:rsidR="00356217" w:rsidRDefault="00356217">
      <w:r>
        <w:separator/>
      </w:r>
    </w:p>
  </w:endnote>
  <w:endnote w:type="continuationSeparator" w:id="0">
    <w:p w14:paraId="49C5974A" w14:textId="77777777" w:rsidR="00356217" w:rsidRDefault="00356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1071" w14:textId="77777777" w:rsidR="00707225" w:rsidRDefault="00356217">
    <w:pPr>
      <w:spacing w:line="200" w:lineRule="exact"/>
    </w:pPr>
    <w:r>
      <w:pict w14:anchorId="5F3077B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5pt;margin-top:744.65pt;width:9pt;height:12pt;z-index:-251658240;mso-position-horizontal-relative:page;mso-position-vertical-relative:page" filled="f" stroked="f">
          <v:textbox inset="0,0,0,0">
            <w:txbxContent>
              <w:p w14:paraId="43179D1B" w14:textId="77777777" w:rsidR="00707225" w:rsidRDefault="00356217">
                <w:pPr>
                  <w:spacing w:line="22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1EE88" w14:textId="77777777" w:rsidR="00356217" w:rsidRDefault="00356217">
      <w:r>
        <w:separator/>
      </w:r>
    </w:p>
  </w:footnote>
  <w:footnote w:type="continuationSeparator" w:id="0">
    <w:p w14:paraId="34E51657" w14:textId="77777777" w:rsidR="00356217" w:rsidRDefault="00356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1BBB3" w14:textId="1DC3F8C3" w:rsidR="00707225" w:rsidRDefault="00707225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272C8"/>
    <w:multiLevelType w:val="multilevel"/>
    <w:tmpl w:val="655E44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225"/>
    <w:rsid w:val="00356217"/>
    <w:rsid w:val="00707225"/>
    <w:rsid w:val="00A9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64AFCB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1686</Words>
  <Characters>9616</Characters>
  <Application>Microsoft Office Word</Application>
  <DocSecurity>0</DocSecurity>
  <Lines>80</Lines>
  <Paragraphs>22</Paragraphs>
  <ScaleCrop>false</ScaleCrop>
  <Company/>
  <LinksUpToDate>false</LinksUpToDate>
  <CharactersWithSpaces>11280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2021-07-06T13:31:00Z</dcterms:created>
  <dcterms:modified xsi:type="dcterms:W3CDTF">2021-07-06T13:49:00Z</dcterms:modified>
</cp:coreProperties>
</file>